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FF95FE" w14:textId="33319CE6" w:rsidR="009E5D10" w:rsidRPr="00F1509F" w:rsidRDefault="00782BDC" w:rsidP="007A5384">
      <w:pPr>
        <w:tabs>
          <w:tab w:val="left" w:pos="3374"/>
        </w:tabs>
        <w:suppressAutoHyphens w:val="0"/>
        <w:jc w:val="center"/>
        <w:rPr>
          <w:sz w:val="28"/>
          <w:szCs w:val="28"/>
          <w:lang w:eastAsia="ru-RU"/>
        </w:rPr>
      </w:pPr>
      <w:r w:rsidRPr="00F1509F">
        <w:rPr>
          <w:noProof/>
          <w:sz w:val="28"/>
          <w:szCs w:val="28"/>
          <w:lang w:eastAsia="ru-RU"/>
        </w:rPr>
        <w:drawing>
          <wp:inline distT="0" distB="0" distL="0" distR="0" wp14:anchorId="1756666A" wp14:editId="02D43780">
            <wp:extent cx="552450" cy="838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29E6D9" w14:textId="77777777" w:rsidR="009E5D10" w:rsidRPr="00F1509F" w:rsidRDefault="008C30A2" w:rsidP="007A5384">
      <w:pPr>
        <w:tabs>
          <w:tab w:val="left" w:pos="3374"/>
        </w:tabs>
        <w:suppressAutoHyphens w:val="0"/>
        <w:jc w:val="center"/>
        <w:rPr>
          <w:b/>
          <w:sz w:val="28"/>
          <w:szCs w:val="28"/>
          <w:lang w:eastAsia="ru-RU"/>
        </w:rPr>
      </w:pPr>
      <w:r w:rsidRPr="00F1509F">
        <w:rPr>
          <w:b/>
          <w:sz w:val="28"/>
          <w:szCs w:val="28"/>
          <w:lang w:eastAsia="ru-RU"/>
        </w:rPr>
        <w:t xml:space="preserve">ДУМА </w:t>
      </w:r>
      <w:r w:rsidR="009E5D10" w:rsidRPr="00F1509F">
        <w:rPr>
          <w:b/>
          <w:sz w:val="28"/>
          <w:szCs w:val="28"/>
          <w:lang w:eastAsia="ru-RU"/>
        </w:rPr>
        <w:t>МУНИЦИПАЛЬНОГО ОБРАЗОВАНИЯ АЛАПАЕВСКОЕ</w:t>
      </w:r>
    </w:p>
    <w:p w14:paraId="0089E7CE" w14:textId="77777777" w:rsidR="009E5D10" w:rsidRPr="00F1509F" w:rsidRDefault="00475F8B" w:rsidP="007A5384">
      <w:pPr>
        <w:tabs>
          <w:tab w:val="left" w:pos="3374"/>
        </w:tabs>
        <w:suppressAutoHyphens w:val="0"/>
        <w:jc w:val="center"/>
        <w:rPr>
          <w:b/>
          <w:sz w:val="28"/>
          <w:szCs w:val="28"/>
          <w:lang w:eastAsia="ru-RU"/>
        </w:rPr>
      </w:pPr>
      <w:r w:rsidRPr="00F1509F">
        <w:rPr>
          <w:b/>
          <w:sz w:val="28"/>
          <w:szCs w:val="28"/>
          <w:lang w:eastAsia="ru-RU"/>
        </w:rPr>
        <w:t>ЧЕТВЕРТОГО</w:t>
      </w:r>
      <w:r w:rsidR="005963D6" w:rsidRPr="00F1509F">
        <w:rPr>
          <w:b/>
          <w:sz w:val="28"/>
          <w:szCs w:val="28"/>
          <w:lang w:eastAsia="ru-RU"/>
        </w:rPr>
        <w:t xml:space="preserve"> </w:t>
      </w:r>
      <w:r w:rsidR="009E5D10" w:rsidRPr="00F1509F">
        <w:rPr>
          <w:b/>
          <w:sz w:val="28"/>
          <w:szCs w:val="28"/>
          <w:lang w:eastAsia="ru-RU"/>
        </w:rPr>
        <w:t>СОЗЫВА</w:t>
      </w:r>
    </w:p>
    <w:p w14:paraId="458E7C90" w14:textId="77777777" w:rsidR="009E5D10" w:rsidRPr="00F1509F" w:rsidRDefault="009E5D10" w:rsidP="007A5384">
      <w:pPr>
        <w:pBdr>
          <w:top w:val="thinThickMediumGap" w:sz="24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</w:p>
    <w:p w14:paraId="064D7908" w14:textId="12F472C4" w:rsidR="00734AB1" w:rsidRPr="00F1509F" w:rsidRDefault="00903E4A" w:rsidP="007A5384">
      <w:pPr>
        <w:suppressAutoHyphens w:val="0"/>
        <w:jc w:val="center"/>
        <w:rPr>
          <w:b/>
          <w:sz w:val="28"/>
          <w:szCs w:val="28"/>
          <w:lang w:eastAsia="ru-RU"/>
        </w:rPr>
      </w:pPr>
      <w:r w:rsidRPr="00F1509F">
        <w:rPr>
          <w:b/>
          <w:sz w:val="28"/>
          <w:szCs w:val="28"/>
          <w:lang w:eastAsia="ru-RU"/>
        </w:rPr>
        <w:t>РЕШЕНИЕ №</w:t>
      </w:r>
      <w:r w:rsidR="007A5384">
        <w:rPr>
          <w:b/>
          <w:sz w:val="28"/>
          <w:szCs w:val="28"/>
          <w:lang w:eastAsia="ru-RU"/>
        </w:rPr>
        <w:t>285</w:t>
      </w:r>
    </w:p>
    <w:p w14:paraId="6528E93E" w14:textId="7D7F44FC" w:rsidR="00F1509F" w:rsidRPr="00F1509F" w:rsidRDefault="007A5384" w:rsidP="007A5384">
      <w:pPr>
        <w:tabs>
          <w:tab w:val="left" w:pos="4785"/>
        </w:tabs>
        <w:suppressAutoHyphens w:val="0"/>
        <w:jc w:val="both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30 </w:t>
      </w:r>
      <w:r w:rsidR="00E05E45">
        <w:rPr>
          <w:sz w:val="28"/>
          <w:szCs w:val="28"/>
          <w:lang w:eastAsia="ru-RU"/>
        </w:rPr>
        <w:t>но</w:t>
      </w:r>
      <w:r w:rsidR="00F1509F" w:rsidRPr="00F1509F">
        <w:rPr>
          <w:sz w:val="28"/>
          <w:szCs w:val="28"/>
          <w:lang w:eastAsia="ru-RU"/>
        </w:rPr>
        <w:t>ября</w:t>
      </w:r>
      <w:r w:rsidR="00F1509F" w:rsidRPr="00F1509F">
        <w:rPr>
          <w:b/>
          <w:sz w:val="28"/>
          <w:szCs w:val="28"/>
          <w:lang w:eastAsia="ru-RU"/>
        </w:rPr>
        <w:t xml:space="preserve"> </w:t>
      </w:r>
      <w:r w:rsidR="00F1509F" w:rsidRPr="00F1509F">
        <w:rPr>
          <w:sz w:val="28"/>
          <w:szCs w:val="28"/>
          <w:lang w:eastAsia="ru-RU"/>
        </w:rPr>
        <w:t>202</w:t>
      </w:r>
      <w:r w:rsidR="00E05E45">
        <w:rPr>
          <w:sz w:val="28"/>
          <w:szCs w:val="28"/>
          <w:lang w:eastAsia="ru-RU"/>
        </w:rPr>
        <w:t>3</w:t>
      </w:r>
      <w:r w:rsidR="00F1509F" w:rsidRPr="00F1509F">
        <w:rPr>
          <w:sz w:val="28"/>
          <w:szCs w:val="28"/>
          <w:lang w:eastAsia="ru-RU"/>
        </w:rPr>
        <w:t xml:space="preserve"> г.</w:t>
      </w:r>
      <w:r w:rsidR="00F1509F" w:rsidRPr="00F1509F">
        <w:rPr>
          <w:b/>
          <w:sz w:val="28"/>
          <w:szCs w:val="28"/>
          <w:lang w:eastAsia="ru-RU"/>
        </w:rPr>
        <w:tab/>
      </w:r>
      <w:r w:rsidR="00F1509F">
        <w:rPr>
          <w:b/>
          <w:sz w:val="28"/>
          <w:szCs w:val="28"/>
          <w:lang w:eastAsia="ru-RU"/>
        </w:rPr>
        <w:t xml:space="preserve">   </w:t>
      </w:r>
      <w:r w:rsidR="00EE3932">
        <w:rPr>
          <w:b/>
          <w:sz w:val="28"/>
          <w:szCs w:val="28"/>
          <w:lang w:eastAsia="ru-RU"/>
        </w:rPr>
        <w:t xml:space="preserve">                               </w:t>
      </w:r>
      <w:r w:rsidR="00F1509F">
        <w:rPr>
          <w:b/>
          <w:sz w:val="28"/>
          <w:szCs w:val="28"/>
          <w:lang w:eastAsia="ru-RU"/>
        </w:rPr>
        <w:t xml:space="preserve">         </w:t>
      </w:r>
      <w:r w:rsidR="00F1509F" w:rsidRPr="00F1509F">
        <w:rPr>
          <w:sz w:val="28"/>
          <w:szCs w:val="28"/>
          <w:lang w:eastAsia="ru-RU"/>
        </w:rPr>
        <w:t>г. Алапаевск</w:t>
      </w:r>
    </w:p>
    <w:p w14:paraId="6D88D858" w14:textId="77777777" w:rsidR="00E07F03" w:rsidRPr="00F1509F" w:rsidRDefault="00E07F03" w:rsidP="007A5384">
      <w:pPr>
        <w:ind w:right="-2"/>
        <w:rPr>
          <w:b/>
          <w:i/>
          <w:sz w:val="28"/>
          <w:szCs w:val="28"/>
        </w:rPr>
      </w:pPr>
    </w:p>
    <w:p w14:paraId="35E0AC98" w14:textId="77777777" w:rsidR="00E07F03" w:rsidRPr="00F1509F" w:rsidRDefault="00E07F03" w:rsidP="007A5384">
      <w:pPr>
        <w:pStyle w:val="ConsPlusTitle"/>
        <w:widowControl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1509F">
        <w:rPr>
          <w:rFonts w:ascii="Times New Roman" w:hAnsi="Times New Roman" w:cs="Times New Roman"/>
          <w:i/>
          <w:sz w:val="28"/>
          <w:szCs w:val="28"/>
        </w:rPr>
        <w:t xml:space="preserve">Об утверждении </w:t>
      </w:r>
      <w:r w:rsidR="00561B78" w:rsidRPr="00F1509F">
        <w:rPr>
          <w:rFonts w:ascii="Times New Roman" w:hAnsi="Times New Roman" w:cs="Times New Roman"/>
          <w:i/>
          <w:sz w:val="28"/>
          <w:szCs w:val="28"/>
        </w:rPr>
        <w:t>Перечня</w:t>
      </w:r>
      <w:r w:rsidR="00DB1475" w:rsidRPr="00F1509F">
        <w:rPr>
          <w:rFonts w:ascii="Times New Roman" w:hAnsi="Times New Roman" w:cs="Times New Roman"/>
          <w:i/>
          <w:sz w:val="28"/>
          <w:szCs w:val="28"/>
        </w:rPr>
        <w:t xml:space="preserve"> наиболее </w:t>
      </w:r>
      <w:proofErr w:type="spellStart"/>
      <w:r w:rsidR="00DB1475" w:rsidRPr="00F1509F">
        <w:rPr>
          <w:rFonts w:ascii="Times New Roman" w:hAnsi="Times New Roman" w:cs="Times New Roman"/>
          <w:i/>
          <w:sz w:val="28"/>
          <w:szCs w:val="28"/>
        </w:rPr>
        <w:t>коррупционно</w:t>
      </w:r>
      <w:proofErr w:type="spellEnd"/>
      <w:r w:rsidR="00DB1475" w:rsidRPr="00F1509F">
        <w:rPr>
          <w:rFonts w:ascii="Times New Roman" w:hAnsi="Times New Roman" w:cs="Times New Roman"/>
          <w:i/>
          <w:sz w:val="28"/>
          <w:szCs w:val="28"/>
        </w:rPr>
        <w:t>-</w:t>
      </w:r>
      <w:r w:rsidRPr="00F1509F">
        <w:rPr>
          <w:rFonts w:ascii="Times New Roman" w:hAnsi="Times New Roman" w:cs="Times New Roman"/>
          <w:i/>
          <w:sz w:val="28"/>
          <w:szCs w:val="28"/>
        </w:rPr>
        <w:t xml:space="preserve">опасных </w:t>
      </w:r>
      <w:r w:rsidR="00DB1475" w:rsidRPr="00F1509F">
        <w:rPr>
          <w:rFonts w:ascii="Times New Roman" w:hAnsi="Times New Roman" w:cs="Times New Roman"/>
          <w:i/>
          <w:sz w:val="28"/>
          <w:szCs w:val="28"/>
        </w:rPr>
        <w:t>функций</w:t>
      </w:r>
      <w:r w:rsidRPr="00F1509F">
        <w:rPr>
          <w:rFonts w:ascii="Times New Roman" w:hAnsi="Times New Roman" w:cs="Times New Roman"/>
          <w:i/>
          <w:sz w:val="28"/>
          <w:szCs w:val="28"/>
        </w:rPr>
        <w:t xml:space="preserve"> органов местного самоуправления муниципального образования Алапаевское и </w:t>
      </w:r>
      <w:r w:rsidR="00561B78" w:rsidRPr="00F1509F">
        <w:rPr>
          <w:rFonts w:ascii="Times New Roman" w:hAnsi="Times New Roman" w:cs="Times New Roman"/>
          <w:i/>
          <w:sz w:val="28"/>
          <w:szCs w:val="28"/>
        </w:rPr>
        <w:t>Перечня</w:t>
      </w:r>
      <w:r w:rsidRPr="00F1509F">
        <w:rPr>
          <w:rFonts w:ascii="Times New Roman" w:hAnsi="Times New Roman" w:cs="Times New Roman"/>
          <w:i/>
          <w:sz w:val="28"/>
          <w:szCs w:val="28"/>
        </w:rPr>
        <w:t xml:space="preserve"> должностей муниципальной службы муниципального образования Алапаевское, замещение которых связано с коррупционными рисками</w:t>
      </w:r>
    </w:p>
    <w:p w14:paraId="074A0A2E" w14:textId="77777777" w:rsidR="00E07F03" w:rsidRPr="00F1509F" w:rsidRDefault="00E07F03" w:rsidP="007A5384">
      <w:pPr>
        <w:ind w:right="-2"/>
        <w:jc w:val="center"/>
        <w:rPr>
          <w:b/>
          <w:i/>
          <w:sz w:val="28"/>
          <w:szCs w:val="28"/>
        </w:rPr>
      </w:pPr>
    </w:p>
    <w:p w14:paraId="3E753AB6" w14:textId="65FC65BE" w:rsidR="00E07F03" w:rsidRPr="00F1509F" w:rsidRDefault="00DE1134" w:rsidP="007A5384">
      <w:pPr>
        <w:ind w:firstLine="567"/>
        <w:jc w:val="both"/>
        <w:rPr>
          <w:sz w:val="28"/>
          <w:szCs w:val="28"/>
          <w:lang w:eastAsia="ru-RU"/>
        </w:rPr>
      </w:pPr>
      <w:r w:rsidRPr="00F1509F">
        <w:rPr>
          <w:sz w:val="28"/>
          <w:szCs w:val="28"/>
        </w:rPr>
        <w:t>В</w:t>
      </w:r>
      <w:r w:rsidR="00112B7B" w:rsidRPr="00F1509F">
        <w:rPr>
          <w:sz w:val="28"/>
          <w:szCs w:val="28"/>
        </w:rPr>
        <w:t xml:space="preserve"> соответствии с Федеральным законом от </w:t>
      </w:r>
      <w:r w:rsidR="00CC2467" w:rsidRPr="00F1509F">
        <w:rPr>
          <w:sz w:val="28"/>
          <w:szCs w:val="28"/>
        </w:rPr>
        <w:t>0</w:t>
      </w:r>
      <w:r w:rsidR="00112B7B" w:rsidRPr="00F1509F">
        <w:rPr>
          <w:sz w:val="28"/>
          <w:szCs w:val="28"/>
        </w:rPr>
        <w:t>6</w:t>
      </w:r>
      <w:r w:rsidR="00CC2467" w:rsidRPr="00F1509F">
        <w:rPr>
          <w:sz w:val="28"/>
          <w:szCs w:val="28"/>
        </w:rPr>
        <w:t>.10.</w:t>
      </w:r>
      <w:r w:rsidR="00112B7B" w:rsidRPr="00F1509F">
        <w:rPr>
          <w:sz w:val="28"/>
          <w:szCs w:val="28"/>
        </w:rPr>
        <w:t xml:space="preserve">2003г. </w:t>
      </w:r>
      <w:r w:rsidR="007A5384">
        <w:rPr>
          <w:sz w:val="28"/>
          <w:szCs w:val="28"/>
        </w:rPr>
        <w:t>№</w:t>
      </w:r>
      <w:r w:rsidR="00112B7B" w:rsidRPr="00F1509F">
        <w:rPr>
          <w:sz w:val="28"/>
          <w:szCs w:val="28"/>
        </w:rPr>
        <w:t>131-ФЗ «Об общих принципах организации местного самоупра</w:t>
      </w:r>
      <w:r w:rsidR="00E22840" w:rsidRPr="00F1509F">
        <w:rPr>
          <w:sz w:val="28"/>
          <w:szCs w:val="28"/>
        </w:rPr>
        <w:t>вления в Российской Федерации», Федеральным законом от 02.03.2007</w:t>
      </w:r>
      <w:r w:rsidRPr="00F1509F">
        <w:rPr>
          <w:sz w:val="28"/>
          <w:szCs w:val="28"/>
        </w:rPr>
        <w:t>г.</w:t>
      </w:r>
      <w:r w:rsidR="00E22840" w:rsidRPr="00F1509F">
        <w:rPr>
          <w:sz w:val="28"/>
          <w:szCs w:val="28"/>
        </w:rPr>
        <w:t xml:space="preserve"> </w:t>
      </w:r>
      <w:r w:rsidR="007A5384">
        <w:rPr>
          <w:sz w:val="28"/>
          <w:szCs w:val="28"/>
        </w:rPr>
        <w:t>№</w:t>
      </w:r>
      <w:r w:rsidR="00E22840" w:rsidRPr="00F1509F">
        <w:rPr>
          <w:sz w:val="28"/>
          <w:szCs w:val="28"/>
        </w:rPr>
        <w:t xml:space="preserve">25-ФЗ «О муниципальной службе в Российской Федерации», </w:t>
      </w:r>
      <w:r w:rsidR="00112B7B" w:rsidRPr="00F1509F">
        <w:rPr>
          <w:sz w:val="28"/>
          <w:szCs w:val="28"/>
        </w:rPr>
        <w:t>Федеральным законом от 25</w:t>
      </w:r>
      <w:r w:rsidR="00CC2467" w:rsidRPr="00F1509F">
        <w:rPr>
          <w:sz w:val="28"/>
          <w:szCs w:val="28"/>
        </w:rPr>
        <w:t>.12.</w:t>
      </w:r>
      <w:r w:rsidR="00112B7B" w:rsidRPr="00F1509F">
        <w:rPr>
          <w:sz w:val="28"/>
          <w:szCs w:val="28"/>
        </w:rPr>
        <w:t xml:space="preserve">2008г. </w:t>
      </w:r>
      <w:r w:rsidR="00D54F6B">
        <w:rPr>
          <w:sz w:val="28"/>
          <w:szCs w:val="28"/>
        </w:rPr>
        <w:t xml:space="preserve">              </w:t>
      </w:r>
      <w:r w:rsidR="007A5384">
        <w:rPr>
          <w:sz w:val="28"/>
          <w:szCs w:val="28"/>
        </w:rPr>
        <w:t>№</w:t>
      </w:r>
      <w:r w:rsidR="00112B7B" w:rsidRPr="00F1509F">
        <w:rPr>
          <w:sz w:val="28"/>
          <w:szCs w:val="28"/>
        </w:rPr>
        <w:t xml:space="preserve">273-ФЗ «О противодействии коррупции», </w:t>
      </w:r>
      <w:r w:rsidR="00112B7B" w:rsidRPr="00F1509F">
        <w:rPr>
          <w:sz w:val="28"/>
          <w:szCs w:val="28"/>
          <w:lang w:eastAsia="ru-RU"/>
        </w:rPr>
        <w:t xml:space="preserve">Методическими </w:t>
      </w:r>
      <w:hyperlink r:id="rId7" w:history="1">
        <w:r w:rsidR="00112B7B" w:rsidRPr="00F1509F">
          <w:rPr>
            <w:sz w:val="28"/>
            <w:szCs w:val="28"/>
            <w:lang w:eastAsia="ru-RU"/>
          </w:rPr>
          <w:t>рекомендациями</w:t>
        </w:r>
      </w:hyperlink>
      <w:r w:rsidR="00112B7B" w:rsidRPr="00F1509F">
        <w:rPr>
          <w:sz w:val="28"/>
          <w:szCs w:val="28"/>
          <w:lang w:eastAsia="ru-RU"/>
        </w:rPr>
        <w:t xml:space="preserve"> по проведению оценки коррупционных рисков, возникающих при реализации функций, подготовленными </w:t>
      </w:r>
      <w:r w:rsidR="00CC2467" w:rsidRPr="00F1509F">
        <w:rPr>
          <w:sz w:val="28"/>
          <w:szCs w:val="28"/>
          <w:lang w:eastAsia="ru-RU"/>
        </w:rPr>
        <w:t xml:space="preserve">и направленными </w:t>
      </w:r>
      <w:r w:rsidR="00CC2467" w:rsidRPr="00991EF2">
        <w:rPr>
          <w:sz w:val="28"/>
          <w:szCs w:val="28"/>
          <w:lang w:eastAsia="ru-RU"/>
        </w:rPr>
        <w:t xml:space="preserve">письмом </w:t>
      </w:r>
      <w:r w:rsidR="00112B7B" w:rsidRPr="00991EF2">
        <w:rPr>
          <w:sz w:val="28"/>
          <w:szCs w:val="28"/>
          <w:lang w:eastAsia="ru-RU"/>
        </w:rPr>
        <w:t>Министерств</w:t>
      </w:r>
      <w:r w:rsidR="00CC2467" w:rsidRPr="00991EF2">
        <w:rPr>
          <w:sz w:val="28"/>
          <w:szCs w:val="28"/>
          <w:lang w:eastAsia="ru-RU"/>
        </w:rPr>
        <w:t>а</w:t>
      </w:r>
      <w:r w:rsidR="00112B7B" w:rsidRPr="00991EF2">
        <w:rPr>
          <w:sz w:val="28"/>
          <w:szCs w:val="28"/>
          <w:lang w:eastAsia="ru-RU"/>
        </w:rPr>
        <w:t xml:space="preserve"> труда и социальной защиты Российской Федерации </w:t>
      </w:r>
      <w:r w:rsidR="00EE3932" w:rsidRPr="00991EF2">
        <w:rPr>
          <w:sz w:val="28"/>
          <w:szCs w:val="28"/>
          <w:lang w:eastAsia="ru-RU"/>
        </w:rPr>
        <w:t xml:space="preserve">25.12.2014г. </w:t>
      </w:r>
      <w:r w:rsidR="007A5384">
        <w:rPr>
          <w:sz w:val="28"/>
          <w:szCs w:val="28"/>
          <w:lang w:eastAsia="ru-RU"/>
        </w:rPr>
        <w:t>№</w:t>
      </w:r>
      <w:r w:rsidR="00EE3932" w:rsidRPr="00991EF2">
        <w:rPr>
          <w:sz w:val="28"/>
          <w:szCs w:val="28"/>
          <w:lang w:eastAsia="ru-RU"/>
        </w:rPr>
        <w:t>18-0/10/В-8980</w:t>
      </w:r>
      <w:r w:rsidR="00112B7B" w:rsidRPr="00991EF2">
        <w:rPr>
          <w:sz w:val="28"/>
          <w:szCs w:val="28"/>
          <w:lang w:eastAsia="ru-RU"/>
        </w:rPr>
        <w:t>, Законом Свердловской области от 20</w:t>
      </w:r>
      <w:r w:rsidRPr="00991EF2">
        <w:rPr>
          <w:sz w:val="28"/>
          <w:szCs w:val="28"/>
          <w:lang w:eastAsia="ru-RU"/>
        </w:rPr>
        <w:t>.02.</w:t>
      </w:r>
      <w:r w:rsidR="00112B7B" w:rsidRPr="00991EF2">
        <w:rPr>
          <w:sz w:val="28"/>
          <w:szCs w:val="28"/>
          <w:lang w:eastAsia="ru-RU"/>
        </w:rPr>
        <w:t>2009г</w:t>
      </w:r>
      <w:r w:rsidRPr="00991EF2">
        <w:rPr>
          <w:sz w:val="28"/>
          <w:szCs w:val="28"/>
          <w:lang w:eastAsia="ru-RU"/>
        </w:rPr>
        <w:t>.</w:t>
      </w:r>
      <w:r w:rsidR="00112B7B" w:rsidRPr="00991EF2">
        <w:rPr>
          <w:sz w:val="28"/>
          <w:szCs w:val="28"/>
          <w:lang w:eastAsia="ru-RU"/>
        </w:rPr>
        <w:t xml:space="preserve"> </w:t>
      </w:r>
      <w:r w:rsidR="007A5384">
        <w:rPr>
          <w:sz w:val="28"/>
          <w:szCs w:val="28"/>
          <w:lang w:eastAsia="ru-RU"/>
        </w:rPr>
        <w:t>№</w:t>
      </w:r>
      <w:r w:rsidR="00112B7B" w:rsidRPr="00991EF2">
        <w:rPr>
          <w:sz w:val="28"/>
          <w:szCs w:val="28"/>
          <w:lang w:eastAsia="ru-RU"/>
        </w:rPr>
        <w:t xml:space="preserve">2-ОЗ «О противодействии коррупции в Свердловской области», </w:t>
      </w:r>
      <w:r w:rsidR="00991EF2">
        <w:rPr>
          <w:sz w:val="28"/>
          <w:szCs w:val="28"/>
          <w:lang w:eastAsia="ru-RU"/>
        </w:rPr>
        <w:t xml:space="preserve">учитывая </w:t>
      </w:r>
      <w:r w:rsidR="00991EF2" w:rsidRPr="00991EF2">
        <w:rPr>
          <w:sz w:val="28"/>
          <w:szCs w:val="28"/>
        </w:rPr>
        <w:t xml:space="preserve">Методические рекомендации по формированию перечня должностей муниципальной службы, при назначении на которые граждане и при замещении которых муниципальные служащие обязаны представлять сведения о своих доходах, расходах, об имуществе и обязательствах </w:t>
      </w:r>
      <w:r w:rsidR="00991EF2" w:rsidRPr="000A7601">
        <w:rPr>
          <w:sz w:val="28"/>
          <w:szCs w:val="28"/>
        </w:rPr>
        <w:t xml:space="preserve">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детей, подготовленные Департаментом противодействия коррупции Свердловской области, </w:t>
      </w:r>
      <w:r w:rsidR="00C11CF7" w:rsidRPr="000A7601">
        <w:rPr>
          <w:sz w:val="28"/>
          <w:szCs w:val="28"/>
          <w:lang w:eastAsia="ru-RU"/>
        </w:rPr>
        <w:t>Р</w:t>
      </w:r>
      <w:r w:rsidR="007D54D4" w:rsidRPr="000A7601">
        <w:rPr>
          <w:sz w:val="28"/>
          <w:szCs w:val="28"/>
        </w:rPr>
        <w:t xml:space="preserve">ешение Думы муниципального образования Алапаевское </w:t>
      </w:r>
      <w:r w:rsidR="00991EF2" w:rsidRPr="000A7601">
        <w:rPr>
          <w:sz w:val="28"/>
          <w:szCs w:val="28"/>
        </w:rPr>
        <w:t xml:space="preserve">от 31.08.2023 </w:t>
      </w:r>
      <w:r w:rsidR="007A5384">
        <w:rPr>
          <w:sz w:val="28"/>
          <w:szCs w:val="28"/>
        </w:rPr>
        <w:t>№</w:t>
      </w:r>
      <w:r w:rsidR="00991EF2" w:rsidRPr="000A7601">
        <w:rPr>
          <w:sz w:val="28"/>
          <w:szCs w:val="28"/>
        </w:rPr>
        <w:t xml:space="preserve">249 </w:t>
      </w:r>
      <w:r w:rsidR="007D54D4" w:rsidRPr="000A7601">
        <w:rPr>
          <w:sz w:val="28"/>
          <w:szCs w:val="28"/>
        </w:rPr>
        <w:t>«Об утверждении структуры Администрации муниципального</w:t>
      </w:r>
      <w:r w:rsidR="007D54D4" w:rsidRPr="00991EF2">
        <w:rPr>
          <w:sz w:val="28"/>
          <w:szCs w:val="28"/>
        </w:rPr>
        <w:t xml:space="preserve"> образования</w:t>
      </w:r>
      <w:r w:rsidR="007D54D4" w:rsidRPr="00F1509F">
        <w:rPr>
          <w:sz w:val="28"/>
          <w:szCs w:val="28"/>
        </w:rPr>
        <w:t xml:space="preserve"> Алапаевское», </w:t>
      </w:r>
      <w:r w:rsidRPr="00F1509F">
        <w:rPr>
          <w:sz w:val="28"/>
          <w:szCs w:val="28"/>
          <w:lang w:eastAsia="ru-RU"/>
        </w:rPr>
        <w:t>в целях поддержания в актуальном состоянии п</w:t>
      </w:r>
      <w:r w:rsidRPr="00F1509F">
        <w:rPr>
          <w:sz w:val="28"/>
          <w:szCs w:val="28"/>
        </w:rPr>
        <w:t>еречня должностей муниципальной службы муниципального образования Алапаевское, замещение которых связано с коррупционными рисками</w:t>
      </w:r>
      <w:r w:rsidR="001F4928" w:rsidRPr="00F1509F">
        <w:rPr>
          <w:sz w:val="28"/>
          <w:szCs w:val="28"/>
        </w:rPr>
        <w:t>,</w:t>
      </w:r>
      <w:r w:rsidRPr="00F1509F">
        <w:rPr>
          <w:sz w:val="28"/>
          <w:szCs w:val="28"/>
        </w:rPr>
        <w:t xml:space="preserve"> </w:t>
      </w:r>
      <w:r w:rsidR="00E07F03" w:rsidRPr="00F1509F">
        <w:rPr>
          <w:sz w:val="28"/>
          <w:szCs w:val="28"/>
        </w:rPr>
        <w:t>руководствуясь Уставом муниципального образования Алапаевское, Дума муниципального образования Алапаевское</w:t>
      </w:r>
      <w:r w:rsidR="008D70A3" w:rsidRPr="00F1509F">
        <w:rPr>
          <w:sz w:val="28"/>
          <w:szCs w:val="28"/>
        </w:rPr>
        <w:t>,</w:t>
      </w:r>
    </w:p>
    <w:p w14:paraId="325A3435" w14:textId="77777777" w:rsidR="00536888" w:rsidRPr="00F1509F" w:rsidRDefault="00536888" w:rsidP="007A5384">
      <w:pPr>
        <w:jc w:val="both"/>
        <w:rPr>
          <w:sz w:val="28"/>
          <w:szCs w:val="28"/>
        </w:rPr>
      </w:pPr>
    </w:p>
    <w:p w14:paraId="499191CC" w14:textId="77777777" w:rsidR="00E07F03" w:rsidRPr="00F1509F" w:rsidRDefault="00E07F03" w:rsidP="007A5384">
      <w:pPr>
        <w:ind w:left="-426" w:firstLine="426"/>
        <w:jc w:val="both"/>
        <w:rPr>
          <w:sz w:val="28"/>
          <w:szCs w:val="28"/>
        </w:rPr>
      </w:pPr>
      <w:r w:rsidRPr="00F1509F">
        <w:rPr>
          <w:b/>
          <w:sz w:val="28"/>
          <w:szCs w:val="28"/>
        </w:rPr>
        <w:t>РЕШИЛА:</w:t>
      </w:r>
    </w:p>
    <w:p w14:paraId="70930FF4" w14:textId="77777777" w:rsidR="00E07F03" w:rsidRPr="00F1509F" w:rsidRDefault="00E07F03" w:rsidP="007A5384">
      <w:pPr>
        <w:jc w:val="both"/>
        <w:rPr>
          <w:sz w:val="28"/>
          <w:szCs w:val="28"/>
        </w:rPr>
      </w:pPr>
    </w:p>
    <w:p w14:paraId="54D80378" w14:textId="77777777" w:rsidR="00E07F03" w:rsidRPr="00F1509F" w:rsidRDefault="00E07F03" w:rsidP="007A5384">
      <w:pPr>
        <w:pStyle w:val="14"/>
        <w:numPr>
          <w:ilvl w:val="0"/>
          <w:numId w:val="4"/>
        </w:numPr>
        <w:tabs>
          <w:tab w:val="clear" w:pos="1019"/>
          <w:tab w:val="num" w:pos="851"/>
        </w:tabs>
        <w:ind w:left="0" w:firstLine="567"/>
      </w:pPr>
      <w:r w:rsidRPr="00F1509F">
        <w:t>Утвердить:</w:t>
      </w:r>
    </w:p>
    <w:p w14:paraId="7E09E7EF" w14:textId="77777777" w:rsidR="00E07F03" w:rsidRPr="00F1509F" w:rsidRDefault="00345B9B" w:rsidP="007A5384">
      <w:pPr>
        <w:pStyle w:val="14"/>
        <w:numPr>
          <w:ilvl w:val="1"/>
          <w:numId w:val="4"/>
        </w:numPr>
        <w:tabs>
          <w:tab w:val="left" w:pos="1418"/>
        </w:tabs>
        <w:ind w:left="0" w:firstLine="851"/>
      </w:pPr>
      <w:r w:rsidRPr="00F1509F">
        <w:t>Перечень</w:t>
      </w:r>
      <w:r w:rsidR="00DB1475" w:rsidRPr="00F1509F">
        <w:t xml:space="preserve"> наиболее </w:t>
      </w:r>
      <w:proofErr w:type="spellStart"/>
      <w:r w:rsidR="00DB1475" w:rsidRPr="00F1509F">
        <w:t>коррупционно</w:t>
      </w:r>
      <w:proofErr w:type="spellEnd"/>
      <w:r w:rsidR="00DB1475" w:rsidRPr="00F1509F">
        <w:t>-</w:t>
      </w:r>
      <w:r w:rsidR="00E07F03" w:rsidRPr="00F1509F">
        <w:t xml:space="preserve">опасных </w:t>
      </w:r>
      <w:r w:rsidR="00DB1475" w:rsidRPr="00F1509F">
        <w:t>функций</w:t>
      </w:r>
      <w:r w:rsidR="00E07F03" w:rsidRPr="00F1509F">
        <w:t xml:space="preserve"> органов местного самоуправления муниципального образования Алапаевское (Приложение </w:t>
      </w:r>
      <w:r w:rsidR="00D47A0B">
        <w:t>№</w:t>
      </w:r>
      <w:r w:rsidR="00E07F03" w:rsidRPr="00F1509F">
        <w:t xml:space="preserve">1); </w:t>
      </w:r>
    </w:p>
    <w:p w14:paraId="5D13B7C1" w14:textId="77777777" w:rsidR="00CE3A07" w:rsidRPr="00F1509F" w:rsidRDefault="00345B9B" w:rsidP="007A5384">
      <w:pPr>
        <w:pStyle w:val="14"/>
        <w:numPr>
          <w:ilvl w:val="1"/>
          <w:numId w:val="4"/>
        </w:numPr>
        <w:tabs>
          <w:tab w:val="left" w:pos="1134"/>
          <w:tab w:val="left" w:pos="1276"/>
          <w:tab w:val="left" w:pos="1418"/>
        </w:tabs>
        <w:ind w:left="0" w:firstLine="851"/>
      </w:pPr>
      <w:r w:rsidRPr="00F1509F">
        <w:lastRenderedPageBreak/>
        <w:t>Перечень</w:t>
      </w:r>
      <w:r w:rsidR="00E07F03" w:rsidRPr="00F1509F">
        <w:t xml:space="preserve"> должностей муниципальной службы муниципального образования Алапаевское, замещение которых связано с коррупци</w:t>
      </w:r>
      <w:r w:rsidR="0037479B" w:rsidRPr="00F1509F">
        <w:t xml:space="preserve">онными рисками (Приложение </w:t>
      </w:r>
      <w:r w:rsidR="00D47A0B">
        <w:t>№</w:t>
      </w:r>
      <w:r w:rsidR="0037479B" w:rsidRPr="00F1509F">
        <w:t>2).</w:t>
      </w:r>
    </w:p>
    <w:p w14:paraId="587D51BC" w14:textId="77777777" w:rsidR="007D54D4" w:rsidRPr="00F1509F" w:rsidRDefault="00CE3A07" w:rsidP="007A5384">
      <w:pPr>
        <w:numPr>
          <w:ilvl w:val="0"/>
          <w:numId w:val="4"/>
        </w:numPr>
        <w:tabs>
          <w:tab w:val="left" w:pos="851"/>
        </w:tabs>
        <w:suppressAutoHyphens w:val="0"/>
        <w:autoSpaceDE w:val="0"/>
        <w:autoSpaceDN w:val="0"/>
        <w:adjustRightInd w:val="0"/>
        <w:ind w:left="0" w:firstLine="567"/>
        <w:jc w:val="both"/>
        <w:rPr>
          <w:sz w:val="28"/>
          <w:szCs w:val="28"/>
          <w:lang w:eastAsia="ru-RU"/>
        </w:rPr>
      </w:pPr>
      <w:r w:rsidRPr="00F1509F">
        <w:rPr>
          <w:sz w:val="28"/>
          <w:szCs w:val="28"/>
          <w:lang w:eastAsia="ru-RU"/>
        </w:rPr>
        <w:t>Установить, что граждане, претендующие на замещение должностей мун</w:t>
      </w:r>
      <w:r w:rsidR="00843EE5" w:rsidRPr="00F1509F">
        <w:rPr>
          <w:sz w:val="28"/>
          <w:szCs w:val="28"/>
          <w:lang w:eastAsia="ru-RU"/>
        </w:rPr>
        <w:t xml:space="preserve">иципальной службы, включенных в </w:t>
      </w:r>
      <w:r w:rsidR="00843EE5" w:rsidRPr="00F1509F">
        <w:rPr>
          <w:sz w:val="28"/>
          <w:szCs w:val="28"/>
        </w:rPr>
        <w:t>Перечень должностей муниципальной службы муниципального образования Алапаевское, замещение которых связано с коррупционными рисками</w:t>
      </w:r>
      <w:r w:rsidRPr="00F1509F">
        <w:rPr>
          <w:sz w:val="28"/>
          <w:szCs w:val="28"/>
          <w:lang w:eastAsia="ru-RU"/>
        </w:rPr>
        <w:t xml:space="preserve">, </w:t>
      </w:r>
      <w:r w:rsidR="007D54D4" w:rsidRPr="00F1509F">
        <w:rPr>
          <w:sz w:val="28"/>
          <w:szCs w:val="28"/>
          <w:lang w:eastAsia="ru-RU"/>
        </w:rPr>
        <w:t>утвержденный настоящим решением, обязаны представлять представителю нанимателя (работодателю)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детей.</w:t>
      </w:r>
    </w:p>
    <w:p w14:paraId="5AB58558" w14:textId="77777777" w:rsidR="007D54D4" w:rsidRPr="00F1509F" w:rsidRDefault="007D54D4" w:rsidP="007B71E9">
      <w:pPr>
        <w:numPr>
          <w:ilvl w:val="1"/>
          <w:numId w:val="4"/>
        </w:numPr>
        <w:tabs>
          <w:tab w:val="left" w:pos="1276"/>
        </w:tabs>
        <w:suppressAutoHyphens w:val="0"/>
        <w:autoSpaceDE w:val="0"/>
        <w:autoSpaceDN w:val="0"/>
        <w:adjustRightInd w:val="0"/>
        <w:ind w:left="0" w:firstLine="851"/>
        <w:jc w:val="both"/>
        <w:rPr>
          <w:sz w:val="28"/>
          <w:szCs w:val="28"/>
          <w:lang w:eastAsia="ru-RU"/>
        </w:rPr>
      </w:pPr>
      <w:r w:rsidRPr="00F1509F">
        <w:rPr>
          <w:sz w:val="28"/>
          <w:szCs w:val="28"/>
          <w:lang w:eastAsia="ru-RU"/>
        </w:rPr>
        <w:t xml:space="preserve">Установить, что муниципальные служащие, замещающие должности муниципальной службы, включенные в </w:t>
      </w:r>
      <w:r w:rsidRPr="00F1509F">
        <w:rPr>
          <w:sz w:val="28"/>
          <w:szCs w:val="28"/>
        </w:rPr>
        <w:t>Перечень должностей муниципальной службы муниципального образования Алапаевское, замещение которых связано с коррупционными рисками</w:t>
      </w:r>
      <w:r w:rsidRPr="00F1509F">
        <w:rPr>
          <w:sz w:val="28"/>
          <w:szCs w:val="28"/>
          <w:lang w:eastAsia="ru-RU"/>
        </w:rPr>
        <w:t>, утвержденный настоящим решением, обязаны представлять представителю нанимателя (работодателю)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детей.</w:t>
      </w:r>
    </w:p>
    <w:p w14:paraId="00C957F7" w14:textId="340CEE43" w:rsidR="00E07F03" w:rsidRPr="00F1509F" w:rsidRDefault="00254C0B" w:rsidP="007A5384">
      <w:pPr>
        <w:numPr>
          <w:ilvl w:val="0"/>
          <w:numId w:val="4"/>
        </w:numPr>
        <w:tabs>
          <w:tab w:val="left" w:pos="851"/>
        </w:tabs>
        <w:suppressAutoHyphens w:val="0"/>
        <w:autoSpaceDE w:val="0"/>
        <w:autoSpaceDN w:val="0"/>
        <w:adjustRightInd w:val="0"/>
        <w:ind w:left="0" w:firstLine="567"/>
        <w:jc w:val="both"/>
        <w:rPr>
          <w:sz w:val="28"/>
          <w:szCs w:val="28"/>
          <w:lang w:eastAsia="ru-RU"/>
        </w:rPr>
      </w:pPr>
      <w:r w:rsidRPr="00F1509F">
        <w:rPr>
          <w:sz w:val="28"/>
          <w:szCs w:val="28"/>
          <w:lang w:eastAsia="ru-RU"/>
        </w:rPr>
        <w:t xml:space="preserve">Решение Думы муниципального образования Алапаевское </w:t>
      </w:r>
      <w:r w:rsidR="007D54D4" w:rsidRPr="00F1509F">
        <w:rPr>
          <w:sz w:val="28"/>
          <w:szCs w:val="28"/>
        </w:rPr>
        <w:t>от 2</w:t>
      </w:r>
      <w:r w:rsidR="00991EF2">
        <w:rPr>
          <w:sz w:val="28"/>
          <w:szCs w:val="28"/>
        </w:rPr>
        <w:t>9</w:t>
      </w:r>
      <w:r w:rsidR="007D54D4" w:rsidRPr="00F1509F">
        <w:rPr>
          <w:sz w:val="28"/>
          <w:szCs w:val="28"/>
        </w:rPr>
        <w:t>.</w:t>
      </w:r>
      <w:r w:rsidR="00991EF2">
        <w:rPr>
          <w:sz w:val="28"/>
          <w:szCs w:val="28"/>
        </w:rPr>
        <w:t>09</w:t>
      </w:r>
      <w:r w:rsidR="007D54D4" w:rsidRPr="00F1509F">
        <w:rPr>
          <w:sz w:val="28"/>
          <w:szCs w:val="28"/>
        </w:rPr>
        <w:t>.202</w:t>
      </w:r>
      <w:r w:rsidR="00991EF2">
        <w:rPr>
          <w:sz w:val="28"/>
          <w:szCs w:val="28"/>
        </w:rPr>
        <w:t>2</w:t>
      </w:r>
      <w:r w:rsidR="009F61F0">
        <w:rPr>
          <w:sz w:val="28"/>
          <w:szCs w:val="28"/>
        </w:rPr>
        <w:t>г.</w:t>
      </w:r>
      <w:r w:rsidR="007D54D4" w:rsidRPr="00F1509F">
        <w:rPr>
          <w:sz w:val="28"/>
          <w:szCs w:val="28"/>
        </w:rPr>
        <w:t xml:space="preserve"> </w:t>
      </w:r>
      <w:r w:rsidR="007A5384">
        <w:rPr>
          <w:sz w:val="28"/>
          <w:szCs w:val="28"/>
        </w:rPr>
        <w:t>№</w:t>
      </w:r>
      <w:r w:rsidR="00991EF2">
        <w:rPr>
          <w:sz w:val="28"/>
          <w:szCs w:val="28"/>
        </w:rPr>
        <w:t>148</w:t>
      </w:r>
      <w:r w:rsidR="007D54D4" w:rsidRPr="00F1509F">
        <w:rPr>
          <w:sz w:val="28"/>
          <w:szCs w:val="28"/>
        </w:rPr>
        <w:t xml:space="preserve"> «</w:t>
      </w:r>
      <w:r w:rsidR="007D54D4" w:rsidRPr="00F1509F">
        <w:rPr>
          <w:sz w:val="28"/>
          <w:szCs w:val="28"/>
          <w:lang w:eastAsia="ru-RU"/>
        </w:rPr>
        <w:t xml:space="preserve">Об утверждении Перечня наиболее </w:t>
      </w:r>
      <w:proofErr w:type="spellStart"/>
      <w:r w:rsidR="007D54D4" w:rsidRPr="00F1509F">
        <w:rPr>
          <w:sz w:val="28"/>
          <w:szCs w:val="28"/>
          <w:lang w:eastAsia="ru-RU"/>
        </w:rPr>
        <w:t>коррупционно</w:t>
      </w:r>
      <w:proofErr w:type="spellEnd"/>
      <w:r w:rsidR="007D54D4" w:rsidRPr="00F1509F">
        <w:rPr>
          <w:sz w:val="28"/>
          <w:szCs w:val="28"/>
          <w:lang w:eastAsia="ru-RU"/>
        </w:rPr>
        <w:t xml:space="preserve">-опасных </w:t>
      </w:r>
      <w:r w:rsidR="007D54D4" w:rsidRPr="00F1509F">
        <w:rPr>
          <w:sz w:val="28"/>
          <w:szCs w:val="28"/>
        </w:rPr>
        <w:t>функций органов местного самоуправления муниципального образования Алапаевское и Перечня должностей муниципальной службы муниципального образования Алапаевское, замещение которых связано с коррупционными рисками»</w:t>
      </w:r>
      <w:r w:rsidRPr="00F1509F">
        <w:rPr>
          <w:sz w:val="28"/>
          <w:szCs w:val="28"/>
          <w:lang w:eastAsia="ru-RU"/>
        </w:rPr>
        <w:t xml:space="preserve"> п</w:t>
      </w:r>
      <w:r w:rsidR="00E90F6D" w:rsidRPr="00F1509F">
        <w:rPr>
          <w:sz w:val="28"/>
          <w:szCs w:val="28"/>
        </w:rPr>
        <w:t>ризнать утратившими силу</w:t>
      </w:r>
      <w:r w:rsidRPr="00F1509F">
        <w:rPr>
          <w:sz w:val="28"/>
          <w:szCs w:val="28"/>
        </w:rPr>
        <w:t>.</w:t>
      </w:r>
    </w:p>
    <w:p w14:paraId="47404DC9" w14:textId="77777777" w:rsidR="000808A5" w:rsidRPr="00F1509F" w:rsidRDefault="00562D9F" w:rsidP="007A5384">
      <w:pPr>
        <w:pStyle w:val="ConsPlusNormal"/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509F">
        <w:rPr>
          <w:rFonts w:ascii="Times New Roman" w:hAnsi="Times New Roman" w:cs="Times New Roman"/>
          <w:bCs/>
          <w:sz w:val="28"/>
          <w:szCs w:val="28"/>
        </w:rPr>
        <w:t>4</w:t>
      </w:r>
      <w:r w:rsidR="00E07F03" w:rsidRPr="00F1509F">
        <w:rPr>
          <w:rFonts w:ascii="Times New Roman" w:hAnsi="Times New Roman" w:cs="Times New Roman"/>
          <w:bCs/>
          <w:sz w:val="28"/>
          <w:szCs w:val="28"/>
        </w:rPr>
        <w:t>.</w:t>
      </w:r>
      <w:r w:rsidR="007A0A66">
        <w:rPr>
          <w:rFonts w:ascii="Times New Roman" w:hAnsi="Times New Roman" w:cs="Times New Roman"/>
          <w:bCs/>
          <w:sz w:val="28"/>
          <w:szCs w:val="28"/>
        </w:rPr>
        <w:tab/>
      </w:r>
      <w:r w:rsidR="008B251D" w:rsidRPr="00F1509F">
        <w:rPr>
          <w:rFonts w:ascii="Times New Roman" w:hAnsi="Times New Roman" w:cs="Times New Roman"/>
          <w:bCs/>
          <w:sz w:val="28"/>
          <w:szCs w:val="28"/>
        </w:rPr>
        <w:t xml:space="preserve">Настоящее </w:t>
      </w:r>
      <w:r w:rsidR="000808A5" w:rsidRPr="00F1509F">
        <w:rPr>
          <w:rFonts w:ascii="Times New Roman" w:hAnsi="Times New Roman" w:cs="Times New Roman"/>
          <w:bCs/>
          <w:sz w:val="28"/>
          <w:szCs w:val="28"/>
        </w:rPr>
        <w:t>Решение вступает в силу после его официального опубликования.</w:t>
      </w:r>
    </w:p>
    <w:p w14:paraId="08F4F490" w14:textId="77777777" w:rsidR="0037479B" w:rsidRPr="00F1509F" w:rsidRDefault="00562D9F" w:rsidP="007A5384">
      <w:pPr>
        <w:pStyle w:val="ConsPlusNormal"/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509F">
        <w:rPr>
          <w:rFonts w:ascii="Times New Roman" w:hAnsi="Times New Roman" w:cs="Times New Roman"/>
          <w:bCs/>
          <w:sz w:val="28"/>
          <w:szCs w:val="28"/>
        </w:rPr>
        <w:t>5</w:t>
      </w:r>
      <w:r w:rsidR="000808A5" w:rsidRPr="00F1509F">
        <w:rPr>
          <w:rFonts w:ascii="Times New Roman" w:hAnsi="Times New Roman" w:cs="Times New Roman"/>
          <w:bCs/>
          <w:sz w:val="28"/>
          <w:szCs w:val="28"/>
        </w:rPr>
        <w:t>.</w:t>
      </w:r>
      <w:r w:rsidR="007A0A66">
        <w:rPr>
          <w:rFonts w:ascii="Times New Roman" w:hAnsi="Times New Roman" w:cs="Times New Roman"/>
          <w:bCs/>
          <w:sz w:val="28"/>
          <w:szCs w:val="28"/>
        </w:rPr>
        <w:tab/>
      </w:r>
      <w:r w:rsidR="002E4B71" w:rsidRPr="00F1509F">
        <w:rPr>
          <w:rFonts w:ascii="Times New Roman" w:hAnsi="Times New Roman" w:cs="Times New Roman"/>
          <w:bCs/>
          <w:sz w:val="28"/>
          <w:szCs w:val="28"/>
        </w:rPr>
        <w:t>Опубликовать настоящее Решение</w:t>
      </w:r>
      <w:r w:rsidR="0037479B" w:rsidRPr="00F1509F">
        <w:rPr>
          <w:rFonts w:ascii="Times New Roman" w:hAnsi="Times New Roman" w:cs="Times New Roman"/>
          <w:bCs/>
          <w:sz w:val="28"/>
          <w:szCs w:val="28"/>
        </w:rPr>
        <w:t xml:space="preserve"> в газете «Алапаевская искра»</w:t>
      </w:r>
      <w:r w:rsidR="009F61F0">
        <w:rPr>
          <w:rFonts w:ascii="Times New Roman" w:hAnsi="Times New Roman" w:cs="Times New Roman"/>
          <w:bCs/>
          <w:sz w:val="28"/>
          <w:szCs w:val="28"/>
        </w:rPr>
        <w:t xml:space="preserve"> и на сайте муниципального образования Алапаевское в разделе «Дума»</w:t>
      </w:r>
      <w:r w:rsidR="0037479B" w:rsidRPr="00F1509F">
        <w:rPr>
          <w:rFonts w:ascii="Times New Roman" w:hAnsi="Times New Roman" w:cs="Times New Roman"/>
          <w:bCs/>
          <w:sz w:val="28"/>
          <w:szCs w:val="28"/>
        </w:rPr>
        <w:t>.</w:t>
      </w:r>
    </w:p>
    <w:p w14:paraId="3856DD67" w14:textId="77777777" w:rsidR="00E07F03" w:rsidRPr="00F1509F" w:rsidRDefault="00562D9F" w:rsidP="007A5384">
      <w:pPr>
        <w:pStyle w:val="ConsPlusNormal"/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509F">
        <w:rPr>
          <w:rFonts w:ascii="Times New Roman" w:hAnsi="Times New Roman" w:cs="Times New Roman"/>
          <w:sz w:val="28"/>
          <w:szCs w:val="28"/>
        </w:rPr>
        <w:t>6</w:t>
      </w:r>
      <w:r w:rsidR="00E07F03" w:rsidRPr="00F1509F">
        <w:rPr>
          <w:rFonts w:ascii="Times New Roman" w:hAnsi="Times New Roman" w:cs="Times New Roman"/>
          <w:sz w:val="28"/>
          <w:szCs w:val="28"/>
        </w:rPr>
        <w:t>.</w:t>
      </w:r>
      <w:r w:rsidR="007A0A66">
        <w:rPr>
          <w:rFonts w:ascii="Times New Roman" w:hAnsi="Times New Roman" w:cs="Times New Roman"/>
          <w:sz w:val="28"/>
          <w:szCs w:val="28"/>
        </w:rPr>
        <w:tab/>
      </w:r>
      <w:r w:rsidR="00E07F03" w:rsidRPr="00F1509F">
        <w:rPr>
          <w:rFonts w:ascii="Times New Roman" w:hAnsi="Times New Roman" w:cs="Times New Roman"/>
          <w:sz w:val="28"/>
          <w:szCs w:val="28"/>
        </w:rPr>
        <w:t>Контроль исполнения настоящего Решения возложить на постоянную комиссию по нормативно-правовым вопросам и местному самоуправле</w:t>
      </w:r>
      <w:r w:rsidR="006C5B6D" w:rsidRPr="00F1509F">
        <w:rPr>
          <w:rFonts w:ascii="Times New Roman" w:hAnsi="Times New Roman" w:cs="Times New Roman"/>
          <w:sz w:val="28"/>
          <w:szCs w:val="28"/>
        </w:rPr>
        <w:t xml:space="preserve">нию </w:t>
      </w:r>
      <w:r w:rsidR="002E4B71" w:rsidRPr="00F1509F">
        <w:rPr>
          <w:rFonts w:ascii="Times New Roman" w:hAnsi="Times New Roman" w:cs="Times New Roman"/>
          <w:sz w:val="28"/>
          <w:szCs w:val="28"/>
        </w:rPr>
        <w:t xml:space="preserve">Думы муниципального образования Алапаевское </w:t>
      </w:r>
      <w:r w:rsidR="006C5B6D" w:rsidRPr="00F1509F">
        <w:rPr>
          <w:rFonts w:ascii="Times New Roman" w:hAnsi="Times New Roman" w:cs="Times New Roman"/>
          <w:sz w:val="28"/>
          <w:szCs w:val="28"/>
        </w:rPr>
        <w:t>(</w:t>
      </w:r>
      <w:r w:rsidR="00FC351A" w:rsidRPr="00F1509F">
        <w:rPr>
          <w:rFonts w:ascii="Times New Roman" w:hAnsi="Times New Roman" w:cs="Times New Roman"/>
          <w:sz w:val="28"/>
          <w:szCs w:val="28"/>
        </w:rPr>
        <w:t>А.</w:t>
      </w:r>
      <w:r w:rsidR="006A3AD3" w:rsidRPr="00F1509F">
        <w:rPr>
          <w:rFonts w:ascii="Times New Roman" w:hAnsi="Times New Roman" w:cs="Times New Roman"/>
          <w:sz w:val="28"/>
          <w:szCs w:val="28"/>
        </w:rPr>
        <w:t xml:space="preserve"> </w:t>
      </w:r>
      <w:r w:rsidR="00FC351A" w:rsidRPr="00F1509F">
        <w:rPr>
          <w:rFonts w:ascii="Times New Roman" w:hAnsi="Times New Roman" w:cs="Times New Roman"/>
          <w:sz w:val="28"/>
          <w:szCs w:val="28"/>
        </w:rPr>
        <w:t>И. Шалаев</w:t>
      </w:r>
      <w:r w:rsidR="00E07F03" w:rsidRPr="00F1509F">
        <w:rPr>
          <w:rFonts w:ascii="Times New Roman" w:hAnsi="Times New Roman" w:cs="Times New Roman"/>
          <w:sz w:val="28"/>
          <w:szCs w:val="28"/>
        </w:rPr>
        <w:t>).</w:t>
      </w:r>
    </w:p>
    <w:p w14:paraId="77788EE2" w14:textId="563271DD" w:rsidR="00903E4A" w:rsidRDefault="00903E4A" w:rsidP="007A5384">
      <w:pPr>
        <w:ind w:firstLine="567"/>
        <w:jc w:val="both"/>
        <w:rPr>
          <w:sz w:val="28"/>
          <w:szCs w:val="28"/>
        </w:rPr>
      </w:pPr>
    </w:p>
    <w:p w14:paraId="68470BCA" w14:textId="77777777" w:rsidR="007A5384" w:rsidRPr="00F1509F" w:rsidRDefault="007A5384" w:rsidP="007A5384">
      <w:pPr>
        <w:ind w:firstLine="567"/>
        <w:jc w:val="both"/>
        <w:rPr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7"/>
      </w:tblGrid>
      <w:tr w:rsidR="00903E4A" w:rsidRPr="00F1509F" w14:paraId="587111BD" w14:textId="77777777" w:rsidTr="00903E4A">
        <w:trPr>
          <w:trHeight w:val="1560"/>
        </w:trPr>
        <w:tc>
          <w:tcPr>
            <w:tcW w:w="4785" w:type="dxa"/>
            <w:hideMark/>
          </w:tcPr>
          <w:p w14:paraId="670E6577" w14:textId="77777777" w:rsidR="00903E4A" w:rsidRPr="00F1509F" w:rsidRDefault="00903E4A" w:rsidP="007A5384">
            <w:pPr>
              <w:ind w:right="174"/>
              <w:rPr>
                <w:sz w:val="28"/>
                <w:szCs w:val="28"/>
              </w:rPr>
            </w:pPr>
            <w:r w:rsidRPr="00F1509F">
              <w:rPr>
                <w:sz w:val="28"/>
                <w:szCs w:val="28"/>
              </w:rPr>
              <w:t xml:space="preserve">Председатель Думы </w:t>
            </w:r>
          </w:p>
          <w:p w14:paraId="2E577FB1" w14:textId="77777777" w:rsidR="00903E4A" w:rsidRPr="00F1509F" w:rsidRDefault="00903E4A" w:rsidP="007A5384">
            <w:pPr>
              <w:ind w:right="174"/>
              <w:rPr>
                <w:sz w:val="28"/>
                <w:szCs w:val="28"/>
              </w:rPr>
            </w:pPr>
            <w:r w:rsidRPr="00F1509F">
              <w:rPr>
                <w:sz w:val="28"/>
                <w:szCs w:val="28"/>
              </w:rPr>
              <w:t xml:space="preserve">муниципального образования </w:t>
            </w:r>
          </w:p>
          <w:p w14:paraId="6DCA6DA2" w14:textId="77777777" w:rsidR="00903E4A" w:rsidRPr="00F1509F" w:rsidRDefault="00903E4A" w:rsidP="007A5384">
            <w:pPr>
              <w:ind w:right="174"/>
              <w:rPr>
                <w:sz w:val="28"/>
                <w:szCs w:val="28"/>
              </w:rPr>
            </w:pPr>
            <w:r w:rsidRPr="00F1509F">
              <w:rPr>
                <w:sz w:val="28"/>
                <w:szCs w:val="28"/>
              </w:rPr>
              <w:t>Алапаевское</w:t>
            </w:r>
          </w:p>
          <w:p w14:paraId="09DCD2DF" w14:textId="77777777" w:rsidR="00903E4A" w:rsidRPr="00F1509F" w:rsidRDefault="00903E4A" w:rsidP="007A5384">
            <w:pPr>
              <w:ind w:right="174"/>
              <w:rPr>
                <w:sz w:val="28"/>
                <w:szCs w:val="28"/>
              </w:rPr>
            </w:pPr>
          </w:p>
          <w:p w14:paraId="77926197" w14:textId="77777777" w:rsidR="00903E4A" w:rsidRPr="00F1509F" w:rsidRDefault="00903E4A" w:rsidP="007A5384">
            <w:pPr>
              <w:rPr>
                <w:sz w:val="28"/>
                <w:szCs w:val="28"/>
              </w:rPr>
            </w:pPr>
            <w:r w:rsidRPr="00F1509F">
              <w:rPr>
                <w:sz w:val="28"/>
                <w:szCs w:val="28"/>
              </w:rPr>
              <w:t>_________________ О.</w:t>
            </w:r>
            <w:r w:rsidR="007D54D4" w:rsidRPr="00F1509F">
              <w:rPr>
                <w:sz w:val="28"/>
                <w:szCs w:val="28"/>
              </w:rPr>
              <w:t xml:space="preserve"> </w:t>
            </w:r>
            <w:r w:rsidRPr="00F1509F">
              <w:rPr>
                <w:sz w:val="28"/>
                <w:szCs w:val="28"/>
              </w:rPr>
              <w:t>Н. Бычкова</w:t>
            </w:r>
          </w:p>
        </w:tc>
        <w:tc>
          <w:tcPr>
            <w:tcW w:w="4787" w:type="dxa"/>
          </w:tcPr>
          <w:p w14:paraId="45B6E0FB" w14:textId="77777777" w:rsidR="00903E4A" w:rsidRPr="00F1509F" w:rsidRDefault="00903E4A" w:rsidP="007A5384">
            <w:pPr>
              <w:ind w:left="602"/>
              <w:rPr>
                <w:sz w:val="28"/>
                <w:szCs w:val="28"/>
              </w:rPr>
            </w:pPr>
            <w:r w:rsidRPr="00F1509F">
              <w:rPr>
                <w:sz w:val="28"/>
                <w:szCs w:val="28"/>
              </w:rPr>
              <w:t xml:space="preserve">Глава </w:t>
            </w:r>
          </w:p>
          <w:p w14:paraId="13E1D23B" w14:textId="77777777" w:rsidR="00903E4A" w:rsidRPr="00F1509F" w:rsidRDefault="00903E4A" w:rsidP="007A5384">
            <w:pPr>
              <w:ind w:left="602"/>
              <w:rPr>
                <w:sz w:val="28"/>
                <w:szCs w:val="28"/>
              </w:rPr>
            </w:pPr>
            <w:r w:rsidRPr="00F1509F">
              <w:rPr>
                <w:sz w:val="28"/>
                <w:szCs w:val="28"/>
              </w:rPr>
              <w:t>муниципального образования Алапаевское</w:t>
            </w:r>
          </w:p>
          <w:p w14:paraId="594ADB21" w14:textId="77777777" w:rsidR="00903E4A" w:rsidRPr="00F1509F" w:rsidRDefault="00903E4A" w:rsidP="007A5384">
            <w:pPr>
              <w:ind w:left="602"/>
              <w:rPr>
                <w:sz w:val="28"/>
                <w:szCs w:val="28"/>
              </w:rPr>
            </w:pPr>
          </w:p>
          <w:p w14:paraId="27C55596" w14:textId="77777777" w:rsidR="00903E4A" w:rsidRPr="00F1509F" w:rsidRDefault="00903E4A" w:rsidP="007A5384">
            <w:pPr>
              <w:ind w:left="602"/>
              <w:rPr>
                <w:sz w:val="28"/>
                <w:szCs w:val="28"/>
              </w:rPr>
            </w:pPr>
            <w:r w:rsidRPr="00F1509F">
              <w:rPr>
                <w:sz w:val="28"/>
                <w:szCs w:val="28"/>
              </w:rPr>
              <w:t>________________ О.</w:t>
            </w:r>
            <w:r w:rsidR="007D54D4" w:rsidRPr="00F1509F">
              <w:rPr>
                <w:sz w:val="28"/>
                <w:szCs w:val="28"/>
              </w:rPr>
              <w:t xml:space="preserve"> </w:t>
            </w:r>
            <w:r w:rsidRPr="00F1509F">
              <w:rPr>
                <w:sz w:val="28"/>
                <w:szCs w:val="28"/>
              </w:rPr>
              <w:t>Р. Булатов</w:t>
            </w:r>
          </w:p>
        </w:tc>
      </w:tr>
    </w:tbl>
    <w:p w14:paraId="04C26CFC" w14:textId="77777777" w:rsidR="00E07F03" w:rsidRPr="00F1509F" w:rsidRDefault="00E07F03" w:rsidP="007A5384">
      <w:pPr>
        <w:ind w:left="-426"/>
        <w:jc w:val="both"/>
        <w:rPr>
          <w:sz w:val="28"/>
          <w:szCs w:val="28"/>
        </w:rPr>
      </w:pPr>
    </w:p>
    <w:p w14:paraId="31DBB38C" w14:textId="77777777" w:rsidR="00E07F03" w:rsidRPr="00F1509F" w:rsidRDefault="00475F8B" w:rsidP="007A5384">
      <w:pPr>
        <w:pageBreakBefore/>
        <w:ind w:left="5670"/>
        <w:rPr>
          <w:sz w:val="28"/>
          <w:szCs w:val="28"/>
        </w:rPr>
      </w:pPr>
      <w:r w:rsidRPr="00F1509F">
        <w:rPr>
          <w:sz w:val="28"/>
          <w:szCs w:val="28"/>
        </w:rPr>
        <w:lastRenderedPageBreak/>
        <w:t>П</w:t>
      </w:r>
      <w:r w:rsidR="00E07F03" w:rsidRPr="00F1509F">
        <w:rPr>
          <w:sz w:val="28"/>
          <w:szCs w:val="28"/>
        </w:rPr>
        <w:t xml:space="preserve">риложение </w:t>
      </w:r>
      <w:r w:rsidR="00D47A0B">
        <w:rPr>
          <w:sz w:val="28"/>
          <w:szCs w:val="28"/>
        </w:rPr>
        <w:t>№</w:t>
      </w:r>
      <w:r w:rsidR="00E07F03" w:rsidRPr="00F1509F">
        <w:rPr>
          <w:sz w:val="28"/>
          <w:szCs w:val="28"/>
        </w:rPr>
        <w:t>1</w:t>
      </w:r>
    </w:p>
    <w:p w14:paraId="5483DDF2" w14:textId="77777777" w:rsidR="00E07F03" w:rsidRPr="00F1509F" w:rsidRDefault="00E07F03" w:rsidP="007A5384">
      <w:pPr>
        <w:ind w:left="5670"/>
        <w:rPr>
          <w:sz w:val="28"/>
          <w:szCs w:val="28"/>
        </w:rPr>
      </w:pPr>
      <w:r w:rsidRPr="00F1509F">
        <w:rPr>
          <w:sz w:val="28"/>
          <w:szCs w:val="28"/>
        </w:rPr>
        <w:t>к Решению Думы</w:t>
      </w:r>
    </w:p>
    <w:p w14:paraId="61E66FD1" w14:textId="77777777" w:rsidR="00E07F03" w:rsidRPr="00F1509F" w:rsidRDefault="00E07F03" w:rsidP="007A5384">
      <w:pPr>
        <w:ind w:left="5670"/>
        <w:rPr>
          <w:sz w:val="28"/>
          <w:szCs w:val="28"/>
        </w:rPr>
      </w:pPr>
      <w:r w:rsidRPr="00F1509F">
        <w:rPr>
          <w:sz w:val="28"/>
          <w:szCs w:val="28"/>
        </w:rPr>
        <w:t>муниципального образования</w:t>
      </w:r>
    </w:p>
    <w:p w14:paraId="605C9C23" w14:textId="77777777" w:rsidR="00E07F03" w:rsidRPr="00F1509F" w:rsidRDefault="00E07F03" w:rsidP="007A5384">
      <w:pPr>
        <w:ind w:left="5670"/>
        <w:rPr>
          <w:sz w:val="28"/>
          <w:szCs w:val="28"/>
        </w:rPr>
      </w:pPr>
      <w:r w:rsidRPr="00F1509F">
        <w:rPr>
          <w:sz w:val="28"/>
          <w:szCs w:val="28"/>
        </w:rPr>
        <w:t>Алапаевское</w:t>
      </w:r>
    </w:p>
    <w:p w14:paraId="5BDEC42E" w14:textId="451E0F2E" w:rsidR="00E07F03" w:rsidRPr="00F1509F" w:rsidRDefault="007A5384" w:rsidP="007A5384">
      <w:pPr>
        <w:ind w:left="5670"/>
        <w:rPr>
          <w:sz w:val="28"/>
          <w:szCs w:val="28"/>
        </w:rPr>
      </w:pPr>
      <w:r>
        <w:rPr>
          <w:sz w:val="28"/>
          <w:szCs w:val="28"/>
        </w:rPr>
        <w:t>о</w:t>
      </w:r>
      <w:r w:rsidR="00D54718" w:rsidRPr="00F1509F">
        <w:rPr>
          <w:sz w:val="28"/>
          <w:szCs w:val="28"/>
        </w:rPr>
        <w:t>т</w:t>
      </w:r>
      <w:r>
        <w:rPr>
          <w:sz w:val="28"/>
          <w:szCs w:val="28"/>
        </w:rPr>
        <w:t xml:space="preserve"> 30 </w:t>
      </w:r>
      <w:r w:rsidR="00991EF2">
        <w:rPr>
          <w:sz w:val="28"/>
          <w:szCs w:val="28"/>
        </w:rPr>
        <w:t>но</w:t>
      </w:r>
      <w:r w:rsidR="002E0C4E" w:rsidRPr="00F1509F">
        <w:rPr>
          <w:sz w:val="28"/>
          <w:szCs w:val="28"/>
        </w:rPr>
        <w:t>ября</w:t>
      </w:r>
      <w:r w:rsidR="001F4928" w:rsidRPr="00F1509F">
        <w:rPr>
          <w:sz w:val="28"/>
          <w:szCs w:val="28"/>
        </w:rPr>
        <w:t xml:space="preserve"> 202</w:t>
      </w:r>
      <w:r w:rsidR="00991EF2">
        <w:rPr>
          <w:sz w:val="28"/>
          <w:szCs w:val="28"/>
        </w:rPr>
        <w:t>3</w:t>
      </w:r>
      <w:r w:rsidR="00D54718" w:rsidRPr="00F1509F">
        <w:rPr>
          <w:sz w:val="28"/>
          <w:szCs w:val="28"/>
        </w:rPr>
        <w:t xml:space="preserve"> </w:t>
      </w:r>
      <w:r w:rsidR="006A3AD3" w:rsidRPr="00F1509F">
        <w:rPr>
          <w:sz w:val="28"/>
          <w:szCs w:val="28"/>
        </w:rPr>
        <w:t xml:space="preserve">г. </w:t>
      </w:r>
      <w:r>
        <w:rPr>
          <w:sz w:val="28"/>
          <w:szCs w:val="28"/>
        </w:rPr>
        <w:t>№285</w:t>
      </w:r>
    </w:p>
    <w:p w14:paraId="0C18EDE8" w14:textId="77777777" w:rsidR="005E2BD7" w:rsidRPr="00F1509F" w:rsidRDefault="005E2BD7" w:rsidP="007A5384">
      <w:pPr>
        <w:ind w:left="-426"/>
        <w:jc w:val="right"/>
        <w:rPr>
          <w:sz w:val="28"/>
          <w:szCs w:val="28"/>
        </w:rPr>
      </w:pPr>
    </w:p>
    <w:p w14:paraId="336BA4EA" w14:textId="77777777" w:rsidR="00E07F03" w:rsidRPr="00F1509F" w:rsidRDefault="002234CB" w:rsidP="007A5384">
      <w:pPr>
        <w:ind w:left="-426"/>
        <w:jc w:val="center"/>
        <w:rPr>
          <w:b/>
          <w:sz w:val="28"/>
          <w:szCs w:val="28"/>
        </w:rPr>
      </w:pPr>
      <w:r w:rsidRPr="00F1509F">
        <w:rPr>
          <w:b/>
          <w:sz w:val="28"/>
          <w:szCs w:val="28"/>
        </w:rPr>
        <w:t>ПЕРЕЧЕНЬ</w:t>
      </w:r>
    </w:p>
    <w:p w14:paraId="43A2715C" w14:textId="77777777" w:rsidR="00E07F03" w:rsidRPr="00F1509F" w:rsidRDefault="00E07F03" w:rsidP="007A5384">
      <w:pPr>
        <w:ind w:left="-426"/>
        <w:jc w:val="center"/>
        <w:rPr>
          <w:b/>
          <w:sz w:val="28"/>
          <w:szCs w:val="28"/>
        </w:rPr>
      </w:pPr>
      <w:r w:rsidRPr="00F1509F">
        <w:rPr>
          <w:b/>
          <w:sz w:val="28"/>
          <w:szCs w:val="28"/>
        </w:rPr>
        <w:t>НАИБОЛЕЕ КОРРУПЦИОННО</w:t>
      </w:r>
      <w:r w:rsidR="00993F9E" w:rsidRPr="00F1509F">
        <w:rPr>
          <w:b/>
          <w:sz w:val="28"/>
          <w:szCs w:val="28"/>
        </w:rPr>
        <w:t>-</w:t>
      </w:r>
      <w:r w:rsidRPr="00F1509F">
        <w:rPr>
          <w:b/>
          <w:sz w:val="28"/>
          <w:szCs w:val="28"/>
        </w:rPr>
        <w:t xml:space="preserve">ОПАСНЫХ </w:t>
      </w:r>
      <w:r w:rsidR="00993F9E" w:rsidRPr="00F1509F">
        <w:rPr>
          <w:b/>
          <w:sz w:val="28"/>
          <w:szCs w:val="28"/>
        </w:rPr>
        <w:t xml:space="preserve">ФУНКЦИЙ </w:t>
      </w:r>
      <w:r w:rsidRPr="00F1509F">
        <w:rPr>
          <w:b/>
          <w:sz w:val="28"/>
          <w:szCs w:val="28"/>
        </w:rPr>
        <w:t>ОРГАНОВ МЕСТНОГО САМОУПРАВЛЕНИЯ МУНИЦИПАЛЬНОГО</w:t>
      </w:r>
    </w:p>
    <w:p w14:paraId="49E3B3C8" w14:textId="77777777" w:rsidR="00E07F03" w:rsidRPr="00F1509F" w:rsidRDefault="00E07F03" w:rsidP="007A5384">
      <w:pPr>
        <w:ind w:left="-426"/>
        <w:jc w:val="center"/>
        <w:rPr>
          <w:b/>
          <w:sz w:val="28"/>
          <w:szCs w:val="28"/>
        </w:rPr>
      </w:pPr>
      <w:r w:rsidRPr="00F1509F">
        <w:rPr>
          <w:b/>
          <w:sz w:val="28"/>
          <w:szCs w:val="28"/>
        </w:rPr>
        <w:t>ОБРАЗОВАНИЯ АЛАПАЕВСКОЕ</w:t>
      </w:r>
    </w:p>
    <w:p w14:paraId="3F74E5EF" w14:textId="77777777" w:rsidR="00E07F03" w:rsidRPr="00F1509F" w:rsidRDefault="00E07F03" w:rsidP="007A5384">
      <w:pPr>
        <w:ind w:left="-426"/>
        <w:jc w:val="center"/>
        <w:rPr>
          <w:b/>
          <w:sz w:val="28"/>
          <w:szCs w:val="28"/>
        </w:rPr>
      </w:pPr>
    </w:p>
    <w:p w14:paraId="02A5D958" w14:textId="77777777" w:rsidR="00993F9E" w:rsidRPr="00F1509F" w:rsidRDefault="00E07F03" w:rsidP="007A5384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F1509F">
        <w:rPr>
          <w:sz w:val="28"/>
          <w:szCs w:val="28"/>
        </w:rPr>
        <w:t xml:space="preserve">Наиболее </w:t>
      </w:r>
      <w:proofErr w:type="spellStart"/>
      <w:r w:rsidRPr="00F1509F">
        <w:rPr>
          <w:sz w:val="28"/>
          <w:szCs w:val="28"/>
        </w:rPr>
        <w:t>коррупционно</w:t>
      </w:r>
      <w:proofErr w:type="spellEnd"/>
      <w:r w:rsidR="00993F9E" w:rsidRPr="00F1509F">
        <w:rPr>
          <w:sz w:val="28"/>
          <w:szCs w:val="28"/>
        </w:rPr>
        <w:t>-</w:t>
      </w:r>
      <w:r w:rsidRPr="00F1509F">
        <w:rPr>
          <w:sz w:val="28"/>
          <w:szCs w:val="28"/>
        </w:rPr>
        <w:t xml:space="preserve">опасными </w:t>
      </w:r>
      <w:r w:rsidR="00993F9E" w:rsidRPr="00F1509F">
        <w:rPr>
          <w:sz w:val="28"/>
          <w:szCs w:val="28"/>
        </w:rPr>
        <w:t xml:space="preserve">функциями </w:t>
      </w:r>
      <w:r w:rsidRPr="00F1509F">
        <w:rPr>
          <w:sz w:val="28"/>
          <w:szCs w:val="28"/>
        </w:rPr>
        <w:t>о</w:t>
      </w:r>
      <w:r w:rsidR="00EE20C6" w:rsidRPr="00F1509F">
        <w:rPr>
          <w:sz w:val="28"/>
          <w:szCs w:val="28"/>
        </w:rPr>
        <w:t>рганов местного самоуправления м</w:t>
      </w:r>
      <w:r w:rsidRPr="00F1509F">
        <w:rPr>
          <w:sz w:val="28"/>
          <w:szCs w:val="28"/>
        </w:rPr>
        <w:t>униципального о</w:t>
      </w:r>
      <w:r w:rsidR="00C27C6B" w:rsidRPr="00F1509F">
        <w:rPr>
          <w:sz w:val="28"/>
          <w:szCs w:val="28"/>
        </w:rPr>
        <w:t xml:space="preserve">бразования Алапаевское </w:t>
      </w:r>
      <w:r w:rsidR="00993F9E" w:rsidRPr="00F1509F">
        <w:rPr>
          <w:sz w:val="28"/>
          <w:szCs w:val="28"/>
        </w:rPr>
        <w:t xml:space="preserve">(далее – муниципального образования) </w:t>
      </w:r>
      <w:r w:rsidR="00C27C6B" w:rsidRPr="00F1509F">
        <w:rPr>
          <w:sz w:val="28"/>
          <w:szCs w:val="28"/>
        </w:rPr>
        <w:t>являются</w:t>
      </w:r>
      <w:r w:rsidR="00993F9E" w:rsidRPr="00F1509F">
        <w:rPr>
          <w:sz w:val="28"/>
          <w:szCs w:val="28"/>
        </w:rPr>
        <w:t>:</w:t>
      </w:r>
    </w:p>
    <w:p w14:paraId="2F8FBE71" w14:textId="77777777" w:rsidR="00993F9E" w:rsidRPr="00F1509F" w:rsidRDefault="00993F9E" w:rsidP="007A5384">
      <w:pPr>
        <w:numPr>
          <w:ilvl w:val="0"/>
          <w:numId w:val="1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1509F">
        <w:rPr>
          <w:sz w:val="28"/>
          <w:szCs w:val="28"/>
        </w:rPr>
        <w:t>Составление и рассмотрение проекта бюджета муниципального образования, утверждение и исполнение бюджета муниципального образования, осуществление контроля за его исполнением;</w:t>
      </w:r>
    </w:p>
    <w:p w14:paraId="3889B4BE" w14:textId="77777777" w:rsidR="00993F9E" w:rsidRPr="00F1509F" w:rsidRDefault="00993F9E" w:rsidP="007A5384">
      <w:pPr>
        <w:numPr>
          <w:ilvl w:val="0"/>
          <w:numId w:val="1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1509F">
        <w:rPr>
          <w:sz w:val="28"/>
          <w:szCs w:val="28"/>
        </w:rPr>
        <w:t>Установление, изменение и отмена местных налогов</w:t>
      </w:r>
      <w:r w:rsidR="00C744BF" w:rsidRPr="00F1509F">
        <w:rPr>
          <w:sz w:val="28"/>
          <w:szCs w:val="28"/>
        </w:rPr>
        <w:t>, контроль их поступления</w:t>
      </w:r>
      <w:r w:rsidRPr="00F1509F">
        <w:rPr>
          <w:sz w:val="28"/>
          <w:szCs w:val="28"/>
        </w:rPr>
        <w:t>;</w:t>
      </w:r>
    </w:p>
    <w:p w14:paraId="15E7B6A4" w14:textId="77777777" w:rsidR="006252C4" w:rsidRPr="00F1509F" w:rsidRDefault="00C744BF" w:rsidP="007A5384">
      <w:pPr>
        <w:numPr>
          <w:ilvl w:val="0"/>
          <w:numId w:val="15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567"/>
        <w:jc w:val="both"/>
        <w:rPr>
          <w:sz w:val="28"/>
          <w:szCs w:val="28"/>
          <w:lang w:eastAsia="ru-RU"/>
        </w:rPr>
      </w:pPr>
      <w:r w:rsidRPr="00F1509F">
        <w:rPr>
          <w:sz w:val="28"/>
          <w:szCs w:val="28"/>
        </w:rPr>
        <w:t>Формирование предложений, п</w:t>
      </w:r>
      <w:r w:rsidR="006252C4" w:rsidRPr="00F1509F">
        <w:rPr>
          <w:sz w:val="28"/>
          <w:szCs w:val="28"/>
          <w:lang w:eastAsia="ru-RU"/>
        </w:rPr>
        <w:t xml:space="preserve">одготовка и принятие решений о </w:t>
      </w:r>
      <w:r w:rsidRPr="00F1509F">
        <w:rPr>
          <w:sz w:val="28"/>
          <w:szCs w:val="28"/>
          <w:lang w:eastAsia="ru-RU"/>
        </w:rPr>
        <w:t xml:space="preserve">предоставлении, </w:t>
      </w:r>
      <w:r w:rsidR="006252C4" w:rsidRPr="00F1509F">
        <w:rPr>
          <w:sz w:val="28"/>
          <w:szCs w:val="28"/>
          <w:lang w:eastAsia="ru-RU"/>
        </w:rPr>
        <w:t>распределении бюджетных ассигнований, субсидий, межбюджетных трансфертов</w:t>
      </w:r>
      <w:r w:rsidRPr="00F1509F">
        <w:rPr>
          <w:sz w:val="28"/>
          <w:szCs w:val="28"/>
          <w:lang w:eastAsia="ru-RU"/>
        </w:rPr>
        <w:t>, преференций и</w:t>
      </w:r>
      <w:r w:rsidR="000003CE" w:rsidRPr="00F1509F">
        <w:rPr>
          <w:sz w:val="28"/>
          <w:szCs w:val="28"/>
          <w:lang w:eastAsia="ru-RU"/>
        </w:rPr>
        <w:t xml:space="preserve"> ограниченных ресурсов</w:t>
      </w:r>
      <w:r w:rsidRPr="00F1509F">
        <w:rPr>
          <w:sz w:val="28"/>
          <w:szCs w:val="28"/>
          <w:lang w:eastAsia="ru-RU"/>
        </w:rPr>
        <w:t xml:space="preserve"> (квот и т.п.), а также проведение проверок целевого использования организациями субсидий, грантов</w:t>
      </w:r>
      <w:r w:rsidR="000003CE" w:rsidRPr="00F1509F">
        <w:rPr>
          <w:sz w:val="28"/>
          <w:szCs w:val="28"/>
          <w:lang w:eastAsia="ru-RU"/>
        </w:rPr>
        <w:t>;</w:t>
      </w:r>
    </w:p>
    <w:p w14:paraId="75566E58" w14:textId="77777777" w:rsidR="00E3647C" w:rsidRPr="00F1509F" w:rsidRDefault="00E3647C" w:rsidP="007A5384">
      <w:pPr>
        <w:numPr>
          <w:ilvl w:val="0"/>
          <w:numId w:val="15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567"/>
        <w:jc w:val="both"/>
        <w:rPr>
          <w:sz w:val="28"/>
          <w:szCs w:val="28"/>
          <w:lang w:eastAsia="ru-RU"/>
        </w:rPr>
      </w:pPr>
      <w:r w:rsidRPr="00F1509F">
        <w:rPr>
          <w:sz w:val="28"/>
          <w:szCs w:val="28"/>
          <w:lang w:eastAsia="ru-RU"/>
        </w:rPr>
        <w:t>Подготовка и (или) принятие решений по разработке, утверждению муниципальных программ, предусматривающих выделение бюджетных средств, а также формирование предложений, подготовка и принятие решений о предоставлении бюджетных средств в целях реализации таких программ;</w:t>
      </w:r>
    </w:p>
    <w:p w14:paraId="0FD40BBA" w14:textId="77777777" w:rsidR="000003CE" w:rsidRPr="00F1509F" w:rsidRDefault="000003CE" w:rsidP="007A5384">
      <w:pPr>
        <w:numPr>
          <w:ilvl w:val="0"/>
          <w:numId w:val="15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567"/>
        <w:rPr>
          <w:sz w:val="28"/>
          <w:szCs w:val="28"/>
          <w:lang w:eastAsia="ru-RU"/>
        </w:rPr>
      </w:pPr>
      <w:r w:rsidRPr="00F1509F">
        <w:rPr>
          <w:sz w:val="28"/>
          <w:szCs w:val="28"/>
          <w:lang w:eastAsia="ru-RU"/>
        </w:rPr>
        <w:t>Осуществление функций муниципального контроля;</w:t>
      </w:r>
    </w:p>
    <w:p w14:paraId="54D28575" w14:textId="77777777" w:rsidR="000003CE" w:rsidRPr="00F1509F" w:rsidRDefault="000003CE" w:rsidP="007A5384">
      <w:pPr>
        <w:numPr>
          <w:ilvl w:val="0"/>
          <w:numId w:val="15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567"/>
        <w:jc w:val="both"/>
        <w:rPr>
          <w:sz w:val="28"/>
          <w:szCs w:val="28"/>
          <w:lang w:eastAsia="ru-RU"/>
        </w:rPr>
      </w:pPr>
      <w:r w:rsidRPr="00F1509F">
        <w:rPr>
          <w:sz w:val="28"/>
          <w:szCs w:val="28"/>
          <w:lang w:eastAsia="ru-RU"/>
        </w:rPr>
        <w:t>Осуществление закупок товаров, работ, услуг для муниципальных нужд;</w:t>
      </w:r>
    </w:p>
    <w:p w14:paraId="2B56BDC2" w14:textId="77777777" w:rsidR="000003CE" w:rsidRPr="00F1509F" w:rsidRDefault="000003CE" w:rsidP="007A5384">
      <w:pPr>
        <w:numPr>
          <w:ilvl w:val="0"/>
          <w:numId w:val="15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567"/>
        <w:jc w:val="both"/>
        <w:rPr>
          <w:sz w:val="28"/>
          <w:szCs w:val="28"/>
          <w:lang w:eastAsia="ru-RU"/>
        </w:rPr>
      </w:pPr>
      <w:r w:rsidRPr="00F1509F">
        <w:rPr>
          <w:sz w:val="28"/>
          <w:szCs w:val="28"/>
          <w:lang w:eastAsia="ru-RU"/>
        </w:rPr>
        <w:t xml:space="preserve">Кадровая деятельность и работа по профилактике </w:t>
      </w:r>
      <w:r w:rsidR="00481B3E" w:rsidRPr="00F1509F">
        <w:rPr>
          <w:sz w:val="28"/>
          <w:szCs w:val="28"/>
          <w:lang w:eastAsia="ru-RU"/>
        </w:rPr>
        <w:t>коррупционных нарушений</w:t>
      </w:r>
      <w:r w:rsidR="00DC3E10" w:rsidRPr="00F1509F">
        <w:rPr>
          <w:sz w:val="28"/>
          <w:szCs w:val="28"/>
          <w:lang w:eastAsia="ru-RU"/>
        </w:rPr>
        <w:t>, а также осуществление ведомственного контроля за соблюдением трудового законодательства и иных нормативных правовых актов, содержащих нормы трудового права</w:t>
      </w:r>
      <w:r w:rsidR="00481B3E" w:rsidRPr="00F1509F">
        <w:rPr>
          <w:sz w:val="28"/>
          <w:szCs w:val="28"/>
          <w:lang w:eastAsia="ru-RU"/>
        </w:rPr>
        <w:t>;</w:t>
      </w:r>
    </w:p>
    <w:p w14:paraId="39BA96AA" w14:textId="77777777" w:rsidR="00481B3E" w:rsidRPr="00F1509F" w:rsidRDefault="00481B3E" w:rsidP="007A5384">
      <w:pPr>
        <w:numPr>
          <w:ilvl w:val="0"/>
          <w:numId w:val="15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567"/>
        <w:jc w:val="both"/>
        <w:rPr>
          <w:sz w:val="28"/>
          <w:szCs w:val="28"/>
          <w:lang w:eastAsia="ru-RU"/>
        </w:rPr>
      </w:pPr>
      <w:r w:rsidRPr="00F1509F">
        <w:rPr>
          <w:sz w:val="28"/>
          <w:szCs w:val="28"/>
          <w:lang w:eastAsia="ru-RU"/>
        </w:rPr>
        <w:t>Предоставление муниципальных (государственных) услуг гражданам и организациям;</w:t>
      </w:r>
    </w:p>
    <w:p w14:paraId="4632D3C5" w14:textId="77777777" w:rsidR="00481B3E" w:rsidRPr="00F1509F" w:rsidRDefault="00481B3E" w:rsidP="007A5384">
      <w:pPr>
        <w:numPr>
          <w:ilvl w:val="0"/>
          <w:numId w:val="15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567"/>
        <w:jc w:val="both"/>
        <w:rPr>
          <w:sz w:val="28"/>
          <w:szCs w:val="28"/>
          <w:lang w:eastAsia="ru-RU"/>
        </w:rPr>
      </w:pPr>
      <w:r w:rsidRPr="00F1509F">
        <w:rPr>
          <w:sz w:val="28"/>
          <w:szCs w:val="28"/>
          <w:lang w:eastAsia="ru-RU"/>
        </w:rPr>
        <w:t>Представление в судебных органах прав и законных интересов муниципального образования;</w:t>
      </w:r>
    </w:p>
    <w:p w14:paraId="26F30881" w14:textId="77777777" w:rsidR="00AB74D5" w:rsidRPr="00F1509F" w:rsidRDefault="00AB74D5" w:rsidP="007A5384">
      <w:pPr>
        <w:numPr>
          <w:ilvl w:val="0"/>
          <w:numId w:val="15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567"/>
        <w:jc w:val="both"/>
        <w:rPr>
          <w:sz w:val="28"/>
          <w:szCs w:val="28"/>
          <w:lang w:eastAsia="ru-RU"/>
        </w:rPr>
      </w:pPr>
      <w:r w:rsidRPr="00F1509F">
        <w:rPr>
          <w:sz w:val="28"/>
          <w:szCs w:val="28"/>
          <w:lang w:eastAsia="ru-RU"/>
        </w:rPr>
        <w:t>Правовая экспертиза проектов нормативных правовых актов муниципального образования Алапаевское;</w:t>
      </w:r>
    </w:p>
    <w:p w14:paraId="549A11D5" w14:textId="77777777" w:rsidR="00481B3E" w:rsidRPr="00F1509F" w:rsidRDefault="00481B3E" w:rsidP="007A5384">
      <w:pPr>
        <w:numPr>
          <w:ilvl w:val="0"/>
          <w:numId w:val="15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567"/>
        <w:jc w:val="both"/>
        <w:rPr>
          <w:sz w:val="28"/>
          <w:szCs w:val="28"/>
          <w:lang w:eastAsia="ru-RU"/>
        </w:rPr>
      </w:pPr>
      <w:r w:rsidRPr="00F1509F">
        <w:rPr>
          <w:sz w:val="28"/>
          <w:szCs w:val="28"/>
          <w:lang w:eastAsia="ru-RU"/>
        </w:rPr>
        <w:t>Возбуждение и рассмотрение дел об административных правонарушениях, проведение административного расследования;</w:t>
      </w:r>
    </w:p>
    <w:p w14:paraId="35AAF178" w14:textId="77777777" w:rsidR="007D23C4" w:rsidRPr="00F1509F" w:rsidRDefault="007D23C4" w:rsidP="007A5384">
      <w:pPr>
        <w:numPr>
          <w:ilvl w:val="0"/>
          <w:numId w:val="15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567"/>
        <w:jc w:val="both"/>
        <w:rPr>
          <w:sz w:val="28"/>
          <w:szCs w:val="28"/>
          <w:lang w:eastAsia="ru-RU"/>
        </w:rPr>
      </w:pPr>
      <w:r w:rsidRPr="00F1509F">
        <w:rPr>
          <w:sz w:val="28"/>
          <w:szCs w:val="28"/>
          <w:lang w:eastAsia="ru-RU"/>
        </w:rPr>
        <w:t>Владение, пользование и распоряжение имуществом, находящимся в муниципальной собственности;</w:t>
      </w:r>
    </w:p>
    <w:p w14:paraId="79FE614E" w14:textId="77777777" w:rsidR="00265887" w:rsidRPr="00F1509F" w:rsidRDefault="00265887" w:rsidP="007A5384">
      <w:pPr>
        <w:numPr>
          <w:ilvl w:val="0"/>
          <w:numId w:val="15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567"/>
        <w:jc w:val="both"/>
        <w:rPr>
          <w:sz w:val="28"/>
          <w:szCs w:val="28"/>
          <w:lang w:eastAsia="ru-RU"/>
        </w:rPr>
      </w:pPr>
      <w:r w:rsidRPr="00F1509F">
        <w:rPr>
          <w:sz w:val="28"/>
          <w:szCs w:val="28"/>
          <w:lang w:eastAsia="ru-RU"/>
        </w:rPr>
        <w:t xml:space="preserve">Организация продажи муниципального имущества; </w:t>
      </w:r>
    </w:p>
    <w:p w14:paraId="2EE7EFF0" w14:textId="77777777" w:rsidR="00265887" w:rsidRPr="00F1509F" w:rsidRDefault="00265887" w:rsidP="007A5384">
      <w:pPr>
        <w:numPr>
          <w:ilvl w:val="0"/>
          <w:numId w:val="15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567"/>
        <w:jc w:val="both"/>
        <w:rPr>
          <w:sz w:val="28"/>
          <w:szCs w:val="28"/>
          <w:lang w:eastAsia="ru-RU"/>
        </w:rPr>
      </w:pPr>
      <w:r w:rsidRPr="00F1509F">
        <w:rPr>
          <w:sz w:val="28"/>
          <w:szCs w:val="28"/>
          <w:lang w:eastAsia="ru-RU"/>
        </w:rPr>
        <w:t xml:space="preserve">Подготовка и принятие решений о продаже муниципального имущества, в том числе земельных участков, находящихся в муниципальной </w:t>
      </w:r>
      <w:r w:rsidRPr="00F1509F">
        <w:rPr>
          <w:sz w:val="28"/>
          <w:szCs w:val="28"/>
          <w:lang w:eastAsia="ru-RU"/>
        </w:rPr>
        <w:lastRenderedPageBreak/>
        <w:t>собственности, а также земельных участков, право государственной собственности на которые не разграничено и расположенных на территории муниципального образования;</w:t>
      </w:r>
    </w:p>
    <w:p w14:paraId="12EC94BF" w14:textId="77777777" w:rsidR="00265887" w:rsidRPr="00F1509F" w:rsidRDefault="00265887" w:rsidP="007A5384">
      <w:pPr>
        <w:numPr>
          <w:ilvl w:val="0"/>
          <w:numId w:val="15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567"/>
        <w:jc w:val="both"/>
        <w:rPr>
          <w:sz w:val="28"/>
          <w:szCs w:val="28"/>
          <w:lang w:eastAsia="ru-RU"/>
        </w:rPr>
      </w:pPr>
      <w:r w:rsidRPr="00F1509F">
        <w:rPr>
          <w:sz w:val="28"/>
          <w:szCs w:val="28"/>
          <w:lang w:eastAsia="ru-RU"/>
        </w:rPr>
        <w:t>Подготовка документов на регистрацию имущества и ведение баз данных имущества, находящегося в муниципальной собственности;</w:t>
      </w:r>
    </w:p>
    <w:p w14:paraId="19130C9A" w14:textId="77777777" w:rsidR="00265887" w:rsidRPr="00F1509F" w:rsidRDefault="00265887" w:rsidP="007A5384">
      <w:pPr>
        <w:numPr>
          <w:ilvl w:val="0"/>
          <w:numId w:val="15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567"/>
        <w:jc w:val="both"/>
        <w:rPr>
          <w:sz w:val="28"/>
          <w:szCs w:val="28"/>
          <w:lang w:eastAsia="ru-RU"/>
        </w:rPr>
      </w:pPr>
      <w:r w:rsidRPr="00F1509F">
        <w:rPr>
          <w:sz w:val="28"/>
          <w:szCs w:val="28"/>
          <w:lang w:eastAsia="ru-RU"/>
        </w:rPr>
        <w:t>Предоставление права на заключение договоров аренды земельных участков муниципального образования и земельных участков, государственная собственность на которые не разграничена, других объектов недвижимого имущества, находящихся в муниципальной собственности;</w:t>
      </w:r>
    </w:p>
    <w:p w14:paraId="0AD71FAE" w14:textId="77777777" w:rsidR="00265887" w:rsidRPr="00F1509F" w:rsidRDefault="00265887" w:rsidP="007A5384">
      <w:pPr>
        <w:numPr>
          <w:ilvl w:val="0"/>
          <w:numId w:val="15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567"/>
        <w:jc w:val="both"/>
        <w:rPr>
          <w:sz w:val="28"/>
          <w:szCs w:val="28"/>
          <w:lang w:eastAsia="ru-RU"/>
        </w:rPr>
      </w:pPr>
      <w:r w:rsidRPr="00F1509F">
        <w:rPr>
          <w:sz w:val="28"/>
          <w:szCs w:val="28"/>
          <w:lang w:eastAsia="ru-RU"/>
        </w:rPr>
        <w:t>Подготовка и принятие решений о взыскании задолженности в бюджет муниципального образования по договорам аренды муниципального имущества, в том числе земельных участков, находящихся в муниципальной собственности, а также земельных участков, право государственной собственности на которые не разграничено и расположенных на территории муниципального образования;</w:t>
      </w:r>
    </w:p>
    <w:p w14:paraId="79E6FE5F" w14:textId="77777777" w:rsidR="0085741A" w:rsidRPr="00F1509F" w:rsidRDefault="003D1860" w:rsidP="007A5384">
      <w:pPr>
        <w:numPr>
          <w:ilvl w:val="0"/>
          <w:numId w:val="15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567"/>
        <w:jc w:val="both"/>
        <w:rPr>
          <w:sz w:val="28"/>
          <w:szCs w:val="28"/>
          <w:lang w:eastAsia="ru-RU"/>
        </w:rPr>
      </w:pPr>
      <w:r w:rsidRPr="00F1509F">
        <w:rPr>
          <w:sz w:val="28"/>
          <w:szCs w:val="28"/>
          <w:lang w:eastAsia="ru-RU"/>
        </w:rPr>
        <w:t>Хранение и распределение материально-технических ресурсов;</w:t>
      </w:r>
    </w:p>
    <w:p w14:paraId="2DB96A24" w14:textId="77777777" w:rsidR="00E94A8B" w:rsidRPr="00F1509F" w:rsidRDefault="00E94A8B" w:rsidP="007A5384">
      <w:pPr>
        <w:numPr>
          <w:ilvl w:val="0"/>
          <w:numId w:val="15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567"/>
        <w:jc w:val="both"/>
        <w:rPr>
          <w:sz w:val="28"/>
          <w:szCs w:val="28"/>
          <w:lang w:eastAsia="ru-RU"/>
        </w:rPr>
      </w:pPr>
      <w:r w:rsidRPr="00F1509F">
        <w:rPr>
          <w:sz w:val="28"/>
          <w:szCs w:val="28"/>
          <w:lang w:eastAsia="ru-RU"/>
        </w:rPr>
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программам, организация предоставления дополнительного образования детей, а также осуществление мероприятий по обеспечению организации отдыха детей в каникулярное время, включая мероприятия по обеспечению безопасности их жизни и здоровья;</w:t>
      </w:r>
    </w:p>
    <w:p w14:paraId="3D29A2A6" w14:textId="77777777" w:rsidR="00CC06F5" w:rsidRPr="00F1509F" w:rsidRDefault="00E94A8B" w:rsidP="007A5384">
      <w:pPr>
        <w:numPr>
          <w:ilvl w:val="0"/>
          <w:numId w:val="15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567"/>
        <w:jc w:val="both"/>
        <w:rPr>
          <w:sz w:val="28"/>
          <w:szCs w:val="28"/>
          <w:lang w:eastAsia="ru-RU"/>
        </w:rPr>
      </w:pPr>
      <w:r w:rsidRPr="00F1509F">
        <w:rPr>
          <w:sz w:val="28"/>
          <w:szCs w:val="28"/>
          <w:lang w:eastAsia="ru-RU"/>
        </w:rPr>
        <w:t>Создание условий для обеспечения жителей услугами связи, общественного питания, торговли и бытового обслуживания;</w:t>
      </w:r>
    </w:p>
    <w:p w14:paraId="01517D4B" w14:textId="77777777" w:rsidR="00CC06F5" w:rsidRPr="00F1509F" w:rsidRDefault="00CC06F5" w:rsidP="007A5384">
      <w:pPr>
        <w:numPr>
          <w:ilvl w:val="0"/>
          <w:numId w:val="15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1509F">
        <w:rPr>
          <w:sz w:val="28"/>
          <w:szCs w:val="28"/>
        </w:rPr>
        <w:t>Создание условий для расширения рынка сельскохозяйственной продукции, сырья и продовольствия, содействие развитию малого и среднего предпринимательства, оказание поддержки социально ориентированным некоммерческим организациям, благотворительной деятельности и добровольчеству (</w:t>
      </w:r>
      <w:proofErr w:type="spellStart"/>
      <w:r w:rsidRPr="00F1509F">
        <w:rPr>
          <w:sz w:val="28"/>
          <w:szCs w:val="28"/>
        </w:rPr>
        <w:t>волонтерству</w:t>
      </w:r>
      <w:proofErr w:type="spellEnd"/>
      <w:r w:rsidRPr="00F1509F">
        <w:rPr>
          <w:sz w:val="28"/>
          <w:szCs w:val="28"/>
        </w:rPr>
        <w:t>);</w:t>
      </w:r>
    </w:p>
    <w:p w14:paraId="2E40688F" w14:textId="77777777" w:rsidR="00CC06F5" w:rsidRPr="00F1509F" w:rsidRDefault="00CC06F5" w:rsidP="007A5384">
      <w:pPr>
        <w:numPr>
          <w:ilvl w:val="0"/>
          <w:numId w:val="15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1509F">
        <w:rPr>
          <w:sz w:val="28"/>
          <w:szCs w:val="28"/>
        </w:rPr>
        <w:t>Создание условий для оказания медицинской помощи населению в соответствии с территориальной программой государственных гарантий оказания гражданам Российской Федерации бесплатной медицинской помощи;</w:t>
      </w:r>
    </w:p>
    <w:p w14:paraId="77F80645" w14:textId="77777777" w:rsidR="00A55E43" w:rsidRPr="00F1509F" w:rsidRDefault="00A55E43" w:rsidP="007A5384">
      <w:pPr>
        <w:numPr>
          <w:ilvl w:val="0"/>
          <w:numId w:val="15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1509F">
        <w:rPr>
          <w:sz w:val="28"/>
          <w:szCs w:val="28"/>
        </w:rPr>
        <w:t>Проведение расследований причин возникновения чрезвычайных ситуаций природного и техногенного характера, аварий, несчастных случаев на производстве, инфекционных и массовых неинфекционных заболеваний людей, животных и растений, причинения вреда окружающей среде, имуществу граждан и юридических лиц, муниципальному имуществу;</w:t>
      </w:r>
    </w:p>
    <w:p w14:paraId="011585FC" w14:textId="77777777" w:rsidR="00694908" w:rsidRPr="00F1509F" w:rsidRDefault="00694908" w:rsidP="007A5384">
      <w:pPr>
        <w:numPr>
          <w:ilvl w:val="0"/>
          <w:numId w:val="15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1509F">
        <w:rPr>
          <w:sz w:val="28"/>
          <w:szCs w:val="28"/>
        </w:rPr>
        <w:t>Контроль за выполнением мероприятий по мобилизационной подготовке и мобилизации, участие в проверках в области защиты государственной тайны (режима секретности);</w:t>
      </w:r>
    </w:p>
    <w:p w14:paraId="31C1C8A0" w14:textId="77777777" w:rsidR="00A55E43" w:rsidRPr="00F1509F" w:rsidRDefault="00A55E43" w:rsidP="007A5384">
      <w:pPr>
        <w:numPr>
          <w:ilvl w:val="0"/>
          <w:numId w:val="15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1509F">
        <w:rPr>
          <w:sz w:val="28"/>
          <w:szCs w:val="28"/>
          <w:lang w:eastAsia="ru-RU"/>
        </w:rPr>
        <w:t xml:space="preserve">Учет и обеспечение жилыми помещениями граждан, нуждающихся в улучшении жилищных условий, </w:t>
      </w:r>
      <w:r w:rsidRPr="00F1509F">
        <w:rPr>
          <w:sz w:val="28"/>
          <w:szCs w:val="28"/>
        </w:rPr>
        <w:t>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контроля;</w:t>
      </w:r>
    </w:p>
    <w:p w14:paraId="723A5ED1" w14:textId="77777777" w:rsidR="00A55E43" w:rsidRPr="00F1509F" w:rsidRDefault="00A55E43" w:rsidP="007A5384">
      <w:pPr>
        <w:numPr>
          <w:ilvl w:val="0"/>
          <w:numId w:val="15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1509F">
        <w:rPr>
          <w:sz w:val="28"/>
          <w:szCs w:val="28"/>
        </w:rPr>
        <w:t>Организация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Федерации;</w:t>
      </w:r>
    </w:p>
    <w:p w14:paraId="44546236" w14:textId="77777777" w:rsidR="00A55E43" w:rsidRPr="00F1509F" w:rsidRDefault="00A55E43" w:rsidP="007A5384">
      <w:pPr>
        <w:numPr>
          <w:ilvl w:val="0"/>
          <w:numId w:val="15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1509F">
        <w:rPr>
          <w:sz w:val="28"/>
          <w:szCs w:val="28"/>
        </w:rPr>
        <w:lastRenderedPageBreak/>
        <w:t xml:space="preserve">Осуществление в ценовых зонах теплоснабжения муниципального контроля за выполнением единой теплоснабжающей организацией мероприятий по строительству, реконструкции и (или) модернизации объектов теплоснабжения, необходимых для развития, повышения надежности и энергетической эффективности системы теплоснабжения и определенных для нее в схеме теплоснабжения в пределах полномочий, установленных Федеральным </w:t>
      </w:r>
      <w:hyperlink r:id="rId8" w:history="1">
        <w:r w:rsidRPr="00F1509F">
          <w:rPr>
            <w:sz w:val="28"/>
            <w:szCs w:val="28"/>
          </w:rPr>
          <w:t>законом</w:t>
        </w:r>
      </w:hyperlink>
      <w:r w:rsidRPr="00F1509F">
        <w:rPr>
          <w:sz w:val="28"/>
          <w:szCs w:val="28"/>
        </w:rPr>
        <w:t xml:space="preserve"> «О теплоснабжении»;</w:t>
      </w:r>
    </w:p>
    <w:p w14:paraId="74489199" w14:textId="77777777" w:rsidR="00A55E43" w:rsidRPr="00F1509F" w:rsidRDefault="00A55E43" w:rsidP="007A5384">
      <w:pPr>
        <w:numPr>
          <w:ilvl w:val="0"/>
          <w:numId w:val="15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1509F">
        <w:rPr>
          <w:sz w:val="28"/>
          <w:szCs w:val="28"/>
        </w:rPr>
        <w:t>Дорожная деятельность в отношении автомобильных дорог местного значения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Федерации;</w:t>
      </w:r>
    </w:p>
    <w:p w14:paraId="1F068E93" w14:textId="77777777" w:rsidR="00A55E43" w:rsidRPr="00F1509F" w:rsidRDefault="00A55E43" w:rsidP="007A5384">
      <w:pPr>
        <w:numPr>
          <w:ilvl w:val="0"/>
          <w:numId w:val="15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1509F">
        <w:rPr>
          <w:sz w:val="28"/>
          <w:szCs w:val="28"/>
        </w:rPr>
        <w:t>Утверждение правил благоустройства территории муниципального образования, осуществление контроля за их соблюдением, организация благоустройства территории муниципального образования в соответствии с 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границах муниципального образования;</w:t>
      </w:r>
    </w:p>
    <w:p w14:paraId="599857C5" w14:textId="77777777" w:rsidR="00DB1475" w:rsidRPr="00F1509F" w:rsidRDefault="00DB1475" w:rsidP="007A5384">
      <w:pPr>
        <w:numPr>
          <w:ilvl w:val="0"/>
          <w:numId w:val="15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1509F">
        <w:rPr>
          <w:sz w:val="28"/>
          <w:szCs w:val="28"/>
          <w:lang w:eastAsia="ru-RU"/>
        </w:rPr>
        <w:t>Организация мероприятий по охране окружающей среды на территории муниципального образования;</w:t>
      </w:r>
    </w:p>
    <w:p w14:paraId="446C0D83" w14:textId="77777777" w:rsidR="00A55E43" w:rsidRPr="00F1509F" w:rsidRDefault="00A55E43" w:rsidP="007A5384">
      <w:pPr>
        <w:numPr>
          <w:ilvl w:val="0"/>
          <w:numId w:val="15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1509F">
        <w:rPr>
          <w:sz w:val="28"/>
          <w:szCs w:val="28"/>
        </w:rPr>
        <w:t>Утверждение генерального плана, правил землепользования и застройки, утверждение подготовленной на основе генерального плана муниципального образования документации по планировке территории, выдача разрешений на строительство,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муниципального образования, утверждение местных нормативов градостроительного проектирования муниципального образования, ведение информационной системы обеспечения градостроительной деятельности, резервирование земель и изъятие, в том числе путем выкупа, земельных участков для муниципальных нужд, осуществление муниципального земельного контроля, осуществление осмотров зданий, сооружений и выдача рекомендаций об устранении выявленных в ходе таких осмотров нарушений;</w:t>
      </w:r>
    </w:p>
    <w:p w14:paraId="004F387B" w14:textId="77777777" w:rsidR="00A55E43" w:rsidRPr="00F1509F" w:rsidRDefault="00A55E43" w:rsidP="007A5384">
      <w:pPr>
        <w:numPr>
          <w:ilvl w:val="0"/>
          <w:numId w:val="15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1509F">
        <w:rPr>
          <w:sz w:val="28"/>
          <w:szCs w:val="28"/>
        </w:rPr>
        <w:t>Утверждение схемы размещения рекламных конструкций, выдача разрешений на установку рекламных конструкций, аннулирование таких разрешений, выдача предписаний о демонтаже самовольно установленных вновь рекламных конструкций;</w:t>
      </w:r>
    </w:p>
    <w:p w14:paraId="7A366AA5" w14:textId="77777777" w:rsidR="00716333" w:rsidRDefault="00A55E43" w:rsidP="007A5384">
      <w:pPr>
        <w:numPr>
          <w:ilvl w:val="0"/>
          <w:numId w:val="15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1509F">
        <w:rPr>
          <w:sz w:val="28"/>
          <w:szCs w:val="28"/>
        </w:rPr>
        <w:t>Организация разработки и координация инвестиционной политики, создание благоприятного инвестиционного климата, разработка, согласование и контроль за реализацией инвестиционных проектов, стратегических (долгосрочных) планов развития муниципального образования в сфере инвестиций, разработка и реализация политики муниципального образования в сфере въездного и внутреннего туризма</w:t>
      </w:r>
      <w:r w:rsidR="00991EF2">
        <w:rPr>
          <w:sz w:val="28"/>
          <w:szCs w:val="28"/>
        </w:rPr>
        <w:t>;</w:t>
      </w:r>
    </w:p>
    <w:p w14:paraId="14A64357" w14:textId="77777777" w:rsidR="00991EF2" w:rsidRPr="00F1509F" w:rsidRDefault="00991EF2" w:rsidP="007A5384">
      <w:pPr>
        <w:numPr>
          <w:ilvl w:val="0"/>
          <w:numId w:val="15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Техническая защита информации ограниченного доступа, не содержащей сведения, составляющие государственную тайну.</w:t>
      </w:r>
    </w:p>
    <w:p w14:paraId="49722B29" w14:textId="77777777" w:rsidR="00025E7D" w:rsidRPr="00F1509F" w:rsidRDefault="00025E7D" w:rsidP="007A5384">
      <w:pPr>
        <w:pageBreakBefore/>
        <w:ind w:left="5670"/>
        <w:rPr>
          <w:sz w:val="28"/>
          <w:szCs w:val="28"/>
        </w:rPr>
      </w:pPr>
      <w:r w:rsidRPr="00F1509F">
        <w:rPr>
          <w:sz w:val="28"/>
          <w:szCs w:val="28"/>
        </w:rPr>
        <w:lastRenderedPageBreak/>
        <w:t xml:space="preserve">Приложение </w:t>
      </w:r>
      <w:r w:rsidR="00D47A0B">
        <w:rPr>
          <w:sz w:val="28"/>
          <w:szCs w:val="28"/>
        </w:rPr>
        <w:t>№</w:t>
      </w:r>
      <w:r w:rsidRPr="00F1509F">
        <w:rPr>
          <w:sz w:val="28"/>
          <w:szCs w:val="28"/>
        </w:rPr>
        <w:t>2</w:t>
      </w:r>
    </w:p>
    <w:p w14:paraId="3BEE9378" w14:textId="77777777" w:rsidR="00025E7D" w:rsidRPr="00F1509F" w:rsidRDefault="00025E7D" w:rsidP="007A5384">
      <w:pPr>
        <w:ind w:left="5670"/>
        <w:rPr>
          <w:sz w:val="28"/>
          <w:szCs w:val="28"/>
        </w:rPr>
      </w:pPr>
      <w:r w:rsidRPr="00F1509F">
        <w:rPr>
          <w:sz w:val="28"/>
          <w:szCs w:val="28"/>
        </w:rPr>
        <w:t>к Решению Думы</w:t>
      </w:r>
    </w:p>
    <w:p w14:paraId="4A9C38B0" w14:textId="77777777" w:rsidR="00025E7D" w:rsidRPr="00F1509F" w:rsidRDefault="00025E7D" w:rsidP="007A5384">
      <w:pPr>
        <w:ind w:left="5670"/>
        <w:rPr>
          <w:sz w:val="28"/>
          <w:szCs w:val="28"/>
        </w:rPr>
      </w:pPr>
      <w:r w:rsidRPr="00F1509F">
        <w:rPr>
          <w:sz w:val="28"/>
          <w:szCs w:val="28"/>
        </w:rPr>
        <w:t>муниципального образования</w:t>
      </w:r>
    </w:p>
    <w:p w14:paraId="66378676" w14:textId="77777777" w:rsidR="00025E7D" w:rsidRPr="00F1509F" w:rsidRDefault="00025E7D" w:rsidP="007A5384">
      <w:pPr>
        <w:ind w:left="5670"/>
        <w:rPr>
          <w:sz w:val="28"/>
          <w:szCs w:val="28"/>
        </w:rPr>
      </w:pPr>
      <w:r w:rsidRPr="00F1509F">
        <w:rPr>
          <w:sz w:val="28"/>
          <w:szCs w:val="28"/>
        </w:rPr>
        <w:t>Алапаевское</w:t>
      </w:r>
    </w:p>
    <w:p w14:paraId="7B2E447D" w14:textId="0836AA36" w:rsidR="00E07F03" w:rsidRPr="00F1509F" w:rsidRDefault="00025E7D" w:rsidP="007A5384">
      <w:pPr>
        <w:ind w:left="5670"/>
        <w:rPr>
          <w:sz w:val="28"/>
          <w:szCs w:val="28"/>
        </w:rPr>
      </w:pPr>
      <w:r w:rsidRPr="00F1509F">
        <w:rPr>
          <w:sz w:val="28"/>
          <w:szCs w:val="28"/>
        </w:rPr>
        <w:t xml:space="preserve">от </w:t>
      </w:r>
      <w:r w:rsidR="007A5384">
        <w:rPr>
          <w:sz w:val="28"/>
          <w:szCs w:val="28"/>
        </w:rPr>
        <w:t>30</w:t>
      </w:r>
      <w:r w:rsidR="00991EF2">
        <w:rPr>
          <w:sz w:val="28"/>
          <w:szCs w:val="28"/>
        </w:rPr>
        <w:t xml:space="preserve"> но</w:t>
      </w:r>
      <w:r w:rsidR="002E0C4E" w:rsidRPr="00F1509F">
        <w:rPr>
          <w:sz w:val="28"/>
          <w:szCs w:val="28"/>
        </w:rPr>
        <w:t>ября</w:t>
      </w:r>
      <w:r w:rsidRPr="00F1509F">
        <w:rPr>
          <w:sz w:val="28"/>
          <w:szCs w:val="28"/>
        </w:rPr>
        <w:t xml:space="preserve"> 202</w:t>
      </w:r>
      <w:r w:rsidR="00991EF2">
        <w:rPr>
          <w:sz w:val="28"/>
          <w:szCs w:val="28"/>
        </w:rPr>
        <w:t>3</w:t>
      </w:r>
      <w:r w:rsidRPr="00F1509F">
        <w:rPr>
          <w:sz w:val="28"/>
          <w:szCs w:val="28"/>
        </w:rPr>
        <w:t xml:space="preserve"> г. </w:t>
      </w:r>
      <w:r w:rsidR="007A5384">
        <w:rPr>
          <w:sz w:val="28"/>
          <w:szCs w:val="28"/>
        </w:rPr>
        <w:t>№285</w:t>
      </w:r>
    </w:p>
    <w:p w14:paraId="390677A1" w14:textId="77777777" w:rsidR="005E2BD7" w:rsidRPr="00F1509F" w:rsidRDefault="005E2BD7" w:rsidP="007A5384">
      <w:pPr>
        <w:ind w:left="142"/>
        <w:jc w:val="right"/>
        <w:rPr>
          <w:sz w:val="28"/>
          <w:szCs w:val="28"/>
        </w:rPr>
      </w:pPr>
    </w:p>
    <w:p w14:paraId="48283E05" w14:textId="77777777" w:rsidR="00E07F03" w:rsidRPr="00F1509F" w:rsidRDefault="001619E7" w:rsidP="007A5384">
      <w:pPr>
        <w:ind w:left="142"/>
        <w:jc w:val="center"/>
        <w:rPr>
          <w:b/>
          <w:sz w:val="28"/>
          <w:szCs w:val="28"/>
        </w:rPr>
      </w:pPr>
      <w:r w:rsidRPr="00F1509F">
        <w:rPr>
          <w:b/>
          <w:sz w:val="28"/>
          <w:szCs w:val="28"/>
        </w:rPr>
        <w:t>ПЕРЕЧЕНЬ</w:t>
      </w:r>
    </w:p>
    <w:p w14:paraId="4AE01A2F" w14:textId="77777777" w:rsidR="00E07F03" w:rsidRPr="00F1509F" w:rsidRDefault="00E07F03" w:rsidP="007A5384">
      <w:pPr>
        <w:ind w:left="142"/>
        <w:jc w:val="center"/>
        <w:rPr>
          <w:b/>
          <w:sz w:val="28"/>
          <w:szCs w:val="28"/>
        </w:rPr>
      </w:pPr>
      <w:r w:rsidRPr="00F1509F">
        <w:rPr>
          <w:b/>
          <w:sz w:val="28"/>
          <w:szCs w:val="28"/>
        </w:rPr>
        <w:t>ДОЛЖНОСТЕЙ МУНИЦИПАЛЬНОЙ СЛУЖБЫ</w:t>
      </w:r>
      <w:r w:rsidR="007541C7" w:rsidRPr="00F1509F">
        <w:rPr>
          <w:b/>
          <w:sz w:val="28"/>
          <w:szCs w:val="28"/>
        </w:rPr>
        <w:t xml:space="preserve"> </w:t>
      </w:r>
      <w:r w:rsidRPr="00F1509F">
        <w:rPr>
          <w:b/>
          <w:sz w:val="28"/>
          <w:szCs w:val="28"/>
        </w:rPr>
        <w:t>МУНИЦИПАЛЬНОГО ОБРАЗОВАНИЯ АЛАПАЕВСКОЕ, ЗАМЕЩЕНИЕ КОТОРЫХ СВЯЗАНО С КОРРУПЦИОННЫМИ РИСКАМИ</w:t>
      </w:r>
    </w:p>
    <w:p w14:paraId="12596B26" w14:textId="77777777" w:rsidR="00E07F03" w:rsidRPr="00F1509F" w:rsidRDefault="00E07F03" w:rsidP="007A5384">
      <w:pPr>
        <w:ind w:left="142"/>
        <w:jc w:val="center"/>
        <w:rPr>
          <w:b/>
          <w:sz w:val="28"/>
          <w:szCs w:val="28"/>
        </w:rPr>
      </w:pPr>
    </w:p>
    <w:p w14:paraId="0B703DC4" w14:textId="77777777" w:rsidR="007C166A" w:rsidRPr="00F1509F" w:rsidRDefault="00E26EEB" w:rsidP="007A5384">
      <w:pPr>
        <w:tabs>
          <w:tab w:val="left" w:pos="993"/>
        </w:tabs>
        <w:ind w:firstLine="567"/>
        <w:jc w:val="both"/>
        <w:rPr>
          <w:b/>
          <w:sz w:val="28"/>
          <w:szCs w:val="28"/>
        </w:rPr>
      </w:pPr>
      <w:r w:rsidRPr="00F1509F">
        <w:rPr>
          <w:b/>
          <w:sz w:val="28"/>
          <w:szCs w:val="28"/>
        </w:rPr>
        <w:t>1</w:t>
      </w:r>
      <w:r w:rsidR="00146DF3" w:rsidRPr="00F1509F">
        <w:rPr>
          <w:b/>
          <w:sz w:val="28"/>
          <w:szCs w:val="28"/>
        </w:rPr>
        <w:t xml:space="preserve">. </w:t>
      </w:r>
      <w:r w:rsidR="007C166A" w:rsidRPr="00F1509F">
        <w:rPr>
          <w:b/>
          <w:sz w:val="28"/>
          <w:szCs w:val="28"/>
        </w:rPr>
        <w:t>Должности муниципальной службы, устанавливаемые для обеспечения исполнения полномочий Главы муниципального образования Алапаевское:</w:t>
      </w:r>
    </w:p>
    <w:p w14:paraId="6BFE3B14" w14:textId="77777777" w:rsidR="007C166A" w:rsidRPr="00F1509F" w:rsidRDefault="007C166A" w:rsidP="007A5384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F1509F">
        <w:rPr>
          <w:sz w:val="28"/>
          <w:szCs w:val="28"/>
        </w:rPr>
        <w:t>1) Помощник Главы муниципального образования Алапаевское.</w:t>
      </w:r>
    </w:p>
    <w:p w14:paraId="132D54EC" w14:textId="77777777" w:rsidR="007C166A" w:rsidRPr="00F1509F" w:rsidRDefault="007C166A" w:rsidP="007A5384">
      <w:pPr>
        <w:tabs>
          <w:tab w:val="left" w:pos="993"/>
        </w:tabs>
        <w:ind w:firstLine="567"/>
        <w:jc w:val="both"/>
        <w:rPr>
          <w:sz w:val="28"/>
          <w:szCs w:val="28"/>
        </w:rPr>
      </w:pPr>
    </w:p>
    <w:p w14:paraId="4D1F8F84" w14:textId="77777777" w:rsidR="00907BF0" w:rsidRPr="00F1509F" w:rsidRDefault="00E26EEB" w:rsidP="007A5384">
      <w:pPr>
        <w:tabs>
          <w:tab w:val="left" w:pos="993"/>
        </w:tabs>
        <w:ind w:firstLine="567"/>
        <w:jc w:val="both"/>
        <w:rPr>
          <w:b/>
          <w:sz w:val="28"/>
          <w:szCs w:val="28"/>
        </w:rPr>
      </w:pPr>
      <w:r w:rsidRPr="00F1509F">
        <w:rPr>
          <w:b/>
          <w:sz w:val="28"/>
          <w:szCs w:val="28"/>
        </w:rPr>
        <w:t>2</w:t>
      </w:r>
      <w:r w:rsidR="007C166A" w:rsidRPr="00F1509F">
        <w:rPr>
          <w:b/>
          <w:sz w:val="28"/>
          <w:szCs w:val="28"/>
        </w:rPr>
        <w:t xml:space="preserve">. </w:t>
      </w:r>
      <w:r w:rsidR="00907BF0" w:rsidRPr="00F1509F">
        <w:rPr>
          <w:b/>
          <w:sz w:val="28"/>
          <w:szCs w:val="28"/>
        </w:rPr>
        <w:t>Должности муниципальной службы, устанавливаемые в Администрации муниципального образования Алапаевское:</w:t>
      </w:r>
    </w:p>
    <w:p w14:paraId="4ED1941E" w14:textId="77777777" w:rsidR="00907BF0" w:rsidRPr="00F1509F" w:rsidRDefault="00991EF2" w:rsidP="007A5384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первый заместитель Г</w:t>
      </w:r>
      <w:r w:rsidR="00970026" w:rsidRPr="00F1509F">
        <w:rPr>
          <w:sz w:val="28"/>
          <w:szCs w:val="28"/>
        </w:rPr>
        <w:t xml:space="preserve">лавы </w:t>
      </w:r>
      <w:r w:rsidR="00907BF0" w:rsidRPr="00F1509F">
        <w:rPr>
          <w:sz w:val="28"/>
          <w:szCs w:val="28"/>
        </w:rPr>
        <w:t>муниципального образования Алапаевское по жилищно-коммунальному хозяйству, строительству, транспорту</w:t>
      </w:r>
      <w:r w:rsidR="003D3FB4" w:rsidRPr="00F1509F">
        <w:rPr>
          <w:sz w:val="28"/>
          <w:szCs w:val="28"/>
        </w:rPr>
        <w:t xml:space="preserve"> и связи</w:t>
      </w:r>
      <w:r w:rsidR="00907BF0" w:rsidRPr="00F1509F">
        <w:rPr>
          <w:sz w:val="28"/>
          <w:szCs w:val="28"/>
        </w:rPr>
        <w:t>;</w:t>
      </w:r>
    </w:p>
    <w:p w14:paraId="592C2295" w14:textId="77777777" w:rsidR="00907BF0" w:rsidRPr="00F1509F" w:rsidRDefault="00991EF2" w:rsidP="007A5384">
      <w:pPr>
        <w:numPr>
          <w:ilvl w:val="0"/>
          <w:numId w:val="8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</w:t>
      </w:r>
      <w:r w:rsidR="00970026" w:rsidRPr="00F1509F">
        <w:rPr>
          <w:sz w:val="28"/>
          <w:szCs w:val="28"/>
        </w:rPr>
        <w:t xml:space="preserve">лавы </w:t>
      </w:r>
      <w:r w:rsidR="00907BF0" w:rsidRPr="00F1509F">
        <w:rPr>
          <w:sz w:val="28"/>
          <w:szCs w:val="28"/>
        </w:rPr>
        <w:t xml:space="preserve">муниципального образования Алапаевское </w:t>
      </w:r>
      <w:r w:rsidR="003D3FB4" w:rsidRPr="00F1509F">
        <w:rPr>
          <w:sz w:val="28"/>
          <w:szCs w:val="28"/>
        </w:rPr>
        <w:t>по финансово-экономической политике</w:t>
      </w:r>
      <w:r w:rsidR="00907BF0" w:rsidRPr="00F1509F">
        <w:rPr>
          <w:sz w:val="28"/>
          <w:szCs w:val="28"/>
        </w:rPr>
        <w:t>;</w:t>
      </w:r>
    </w:p>
    <w:p w14:paraId="0D37863F" w14:textId="77777777" w:rsidR="00907BF0" w:rsidRPr="00F1509F" w:rsidRDefault="00991EF2" w:rsidP="007A5384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</w:t>
      </w:r>
      <w:r w:rsidR="00970026" w:rsidRPr="00F1509F">
        <w:rPr>
          <w:sz w:val="28"/>
          <w:szCs w:val="28"/>
        </w:rPr>
        <w:t xml:space="preserve">лавы </w:t>
      </w:r>
      <w:r w:rsidR="00907BF0" w:rsidRPr="00F1509F">
        <w:rPr>
          <w:sz w:val="28"/>
          <w:szCs w:val="28"/>
        </w:rPr>
        <w:t>муниципального образования Алапаевское по социальным вопросам;</w:t>
      </w:r>
    </w:p>
    <w:p w14:paraId="2625E9BE" w14:textId="77777777" w:rsidR="00907BF0" w:rsidRPr="00F1509F" w:rsidRDefault="00907BF0" w:rsidP="007A5384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1509F">
        <w:rPr>
          <w:sz w:val="28"/>
          <w:szCs w:val="28"/>
        </w:rPr>
        <w:t>начальник Управления муниципальных закупок Администрации муниципального образования Алапаевское;</w:t>
      </w:r>
    </w:p>
    <w:p w14:paraId="1784E31C" w14:textId="77777777" w:rsidR="00907BF0" w:rsidRPr="00F1509F" w:rsidRDefault="00907BF0" w:rsidP="007A5384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1509F">
        <w:rPr>
          <w:sz w:val="28"/>
          <w:szCs w:val="28"/>
        </w:rPr>
        <w:t xml:space="preserve">начальник Управления </w:t>
      </w:r>
      <w:r w:rsidR="003D3FB4" w:rsidRPr="00F1509F">
        <w:rPr>
          <w:sz w:val="28"/>
          <w:szCs w:val="28"/>
        </w:rPr>
        <w:t xml:space="preserve">муниципальным </w:t>
      </w:r>
      <w:r w:rsidRPr="00F1509F">
        <w:rPr>
          <w:sz w:val="28"/>
          <w:szCs w:val="28"/>
        </w:rPr>
        <w:t>имуществ</w:t>
      </w:r>
      <w:r w:rsidR="003D3FB4" w:rsidRPr="00F1509F">
        <w:rPr>
          <w:sz w:val="28"/>
          <w:szCs w:val="28"/>
        </w:rPr>
        <w:t xml:space="preserve">ом, архитектурой и градостроительством </w:t>
      </w:r>
      <w:r w:rsidRPr="00F1509F">
        <w:rPr>
          <w:sz w:val="28"/>
          <w:szCs w:val="28"/>
        </w:rPr>
        <w:t>Администрации муниципального образования Алапаевское;</w:t>
      </w:r>
    </w:p>
    <w:p w14:paraId="60096EC7" w14:textId="77777777" w:rsidR="00907BF0" w:rsidRPr="00F1509F" w:rsidRDefault="00907BF0" w:rsidP="007A5384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1509F">
        <w:rPr>
          <w:sz w:val="28"/>
          <w:szCs w:val="28"/>
        </w:rPr>
        <w:t>начальник Управления образования Администрации муниципального образования Алапаевское;</w:t>
      </w:r>
    </w:p>
    <w:p w14:paraId="64EBBEAE" w14:textId="77777777" w:rsidR="00907BF0" w:rsidRPr="00F1509F" w:rsidRDefault="00907BF0" w:rsidP="007A5384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1509F">
        <w:rPr>
          <w:sz w:val="28"/>
          <w:szCs w:val="28"/>
        </w:rPr>
        <w:t>начальник Финансового управления Администрации муниципального образования Алапаевское;</w:t>
      </w:r>
    </w:p>
    <w:p w14:paraId="42FEF2C0" w14:textId="77777777" w:rsidR="00907BF0" w:rsidRPr="00F1509F" w:rsidRDefault="00907BF0" w:rsidP="007A5384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1509F">
        <w:rPr>
          <w:sz w:val="28"/>
          <w:szCs w:val="28"/>
        </w:rPr>
        <w:t xml:space="preserve">глава сельской (поселковой) администрации </w:t>
      </w:r>
      <w:proofErr w:type="spellStart"/>
      <w:r w:rsidRPr="00F1509F">
        <w:rPr>
          <w:sz w:val="28"/>
          <w:szCs w:val="28"/>
        </w:rPr>
        <w:t>Администрации</w:t>
      </w:r>
      <w:proofErr w:type="spellEnd"/>
      <w:r w:rsidRPr="00F1509F">
        <w:rPr>
          <w:sz w:val="28"/>
          <w:szCs w:val="28"/>
        </w:rPr>
        <w:t xml:space="preserve"> муниципального образования Алапаевское;</w:t>
      </w:r>
    </w:p>
    <w:p w14:paraId="49B38BE9" w14:textId="77777777" w:rsidR="00907BF0" w:rsidRPr="00F1509F" w:rsidRDefault="00907BF0" w:rsidP="007A5384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1509F">
        <w:rPr>
          <w:sz w:val="28"/>
          <w:szCs w:val="28"/>
        </w:rPr>
        <w:t xml:space="preserve">начальник </w:t>
      </w:r>
      <w:r w:rsidR="00AF4B32" w:rsidRPr="00F1509F">
        <w:rPr>
          <w:sz w:val="28"/>
          <w:szCs w:val="28"/>
        </w:rPr>
        <w:t>отдела</w:t>
      </w:r>
      <w:r w:rsidRPr="00F1509F">
        <w:rPr>
          <w:sz w:val="28"/>
          <w:szCs w:val="28"/>
        </w:rPr>
        <w:t xml:space="preserve"> </w:t>
      </w:r>
      <w:r w:rsidR="00AF4B32" w:rsidRPr="00F1509F">
        <w:rPr>
          <w:sz w:val="28"/>
          <w:szCs w:val="28"/>
        </w:rPr>
        <w:t xml:space="preserve">дорожного хозяйства, </w:t>
      </w:r>
      <w:r w:rsidRPr="00F1509F">
        <w:rPr>
          <w:sz w:val="28"/>
          <w:szCs w:val="28"/>
        </w:rPr>
        <w:t>транспорта и охраны окружающей среды Администрации муниципального образования Алапаевское;</w:t>
      </w:r>
    </w:p>
    <w:p w14:paraId="080B5386" w14:textId="77777777" w:rsidR="00907BF0" w:rsidRPr="00F1509F" w:rsidRDefault="00907BF0" w:rsidP="007A5384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1509F">
        <w:rPr>
          <w:sz w:val="28"/>
          <w:szCs w:val="28"/>
        </w:rPr>
        <w:t>начальник отдела бухгалтерского учета и отчетности Администрации муниципального образования Алапаевское;</w:t>
      </w:r>
    </w:p>
    <w:p w14:paraId="358FE20B" w14:textId="77777777" w:rsidR="00907BF0" w:rsidRPr="00F1509F" w:rsidRDefault="00907BF0" w:rsidP="007A5384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1509F">
        <w:rPr>
          <w:sz w:val="28"/>
          <w:szCs w:val="28"/>
        </w:rPr>
        <w:t>начальник отдела взаимодействия с правоохранительными органами, ГО, ЧС и мобилизационной работ</w:t>
      </w:r>
      <w:r w:rsidR="00AF4B32" w:rsidRPr="00F1509F">
        <w:rPr>
          <w:sz w:val="28"/>
          <w:szCs w:val="28"/>
        </w:rPr>
        <w:t>ы</w:t>
      </w:r>
      <w:r w:rsidRPr="00F1509F">
        <w:rPr>
          <w:sz w:val="28"/>
          <w:szCs w:val="28"/>
        </w:rPr>
        <w:t xml:space="preserve"> Администрации муниципального образования Алапаевское;</w:t>
      </w:r>
    </w:p>
    <w:p w14:paraId="6BDF99D5" w14:textId="77777777" w:rsidR="00907BF0" w:rsidRPr="00F1509F" w:rsidRDefault="00907BF0" w:rsidP="007A5384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1509F">
        <w:rPr>
          <w:sz w:val="28"/>
          <w:szCs w:val="28"/>
        </w:rPr>
        <w:t>начальник отдела муниципальной службы и кадров Администрации муниципального образования Алапаевское;</w:t>
      </w:r>
    </w:p>
    <w:p w14:paraId="7C1D7869" w14:textId="77777777" w:rsidR="00EF65C3" w:rsidRDefault="00907BF0" w:rsidP="007A5384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1509F">
        <w:rPr>
          <w:sz w:val="28"/>
          <w:szCs w:val="28"/>
        </w:rPr>
        <w:t xml:space="preserve">начальник </w:t>
      </w:r>
      <w:r w:rsidR="006A3AD3" w:rsidRPr="00F1509F">
        <w:rPr>
          <w:sz w:val="28"/>
          <w:szCs w:val="28"/>
        </w:rPr>
        <w:t xml:space="preserve">отдела межведомственного взаимодействия, обеспечения деятельности Администрации </w:t>
      </w:r>
      <w:r w:rsidR="00991EF2" w:rsidRPr="00F1509F">
        <w:rPr>
          <w:sz w:val="28"/>
          <w:szCs w:val="28"/>
        </w:rPr>
        <w:t xml:space="preserve">муниципального образования </w:t>
      </w:r>
      <w:r w:rsidR="006A3AD3" w:rsidRPr="00F1509F">
        <w:rPr>
          <w:sz w:val="28"/>
          <w:szCs w:val="28"/>
        </w:rPr>
        <w:t>Алапаевское и территориальных органов</w:t>
      </w:r>
      <w:r w:rsidRPr="00F1509F">
        <w:rPr>
          <w:sz w:val="28"/>
          <w:szCs w:val="28"/>
        </w:rPr>
        <w:t>;</w:t>
      </w:r>
      <w:r w:rsidR="00EF65C3" w:rsidRPr="00F1509F">
        <w:rPr>
          <w:sz w:val="28"/>
          <w:szCs w:val="28"/>
        </w:rPr>
        <w:t xml:space="preserve"> </w:t>
      </w:r>
    </w:p>
    <w:p w14:paraId="11A1540D" w14:textId="77777777" w:rsidR="00991EF2" w:rsidRPr="00F1509F" w:rsidRDefault="00991EF2" w:rsidP="007A5384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1509F">
        <w:rPr>
          <w:sz w:val="28"/>
          <w:szCs w:val="28"/>
        </w:rPr>
        <w:lastRenderedPageBreak/>
        <w:t>начальник архивного отдела Администрации муниципального образования Алапаевское;</w:t>
      </w:r>
    </w:p>
    <w:p w14:paraId="75222C98" w14:textId="77777777" w:rsidR="00EF65C3" w:rsidRPr="00F1509F" w:rsidRDefault="00EF65C3" w:rsidP="007A5384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1509F">
        <w:rPr>
          <w:sz w:val="28"/>
          <w:szCs w:val="28"/>
        </w:rPr>
        <w:t>заместитель начальника Управления образования Администрации муниципального образования Алапаевское;</w:t>
      </w:r>
    </w:p>
    <w:p w14:paraId="3B15B410" w14:textId="77777777" w:rsidR="00EF65C3" w:rsidRPr="00F1509F" w:rsidRDefault="00EF65C3" w:rsidP="007A5384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1509F">
        <w:rPr>
          <w:sz w:val="28"/>
          <w:szCs w:val="28"/>
        </w:rPr>
        <w:t>заместитель начальника Финансового управления Администрации муниципального образования Алапаевское;</w:t>
      </w:r>
    </w:p>
    <w:p w14:paraId="4AA99291" w14:textId="77777777" w:rsidR="00EF65C3" w:rsidRPr="00F1509F" w:rsidRDefault="00EF65C3" w:rsidP="007A5384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1509F">
        <w:rPr>
          <w:sz w:val="28"/>
          <w:szCs w:val="28"/>
        </w:rPr>
        <w:t xml:space="preserve">заместитель начальника Управления </w:t>
      </w:r>
      <w:r w:rsidR="003342F7" w:rsidRPr="00F1509F">
        <w:rPr>
          <w:sz w:val="28"/>
          <w:szCs w:val="28"/>
        </w:rPr>
        <w:t xml:space="preserve">муниципальным имуществом, архитектурой и градостроительством </w:t>
      </w:r>
      <w:r w:rsidRPr="00F1509F">
        <w:rPr>
          <w:sz w:val="28"/>
          <w:szCs w:val="28"/>
        </w:rPr>
        <w:t>Администрации муниципального образования Алапаевское;</w:t>
      </w:r>
    </w:p>
    <w:p w14:paraId="6668ACD3" w14:textId="77777777" w:rsidR="00EF65C3" w:rsidRPr="00F1509F" w:rsidRDefault="00EF65C3" w:rsidP="007A5384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1509F">
        <w:rPr>
          <w:sz w:val="28"/>
          <w:szCs w:val="28"/>
        </w:rPr>
        <w:t xml:space="preserve">заместитель главы поселковой администрации </w:t>
      </w:r>
      <w:proofErr w:type="spellStart"/>
      <w:r w:rsidRPr="00F1509F">
        <w:rPr>
          <w:sz w:val="28"/>
          <w:szCs w:val="28"/>
        </w:rPr>
        <w:t>Администрации</w:t>
      </w:r>
      <w:proofErr w:type="spellEnd"/>
      <w:r w:rsidRPr="00F1509F">
        <w:rPr>
          <w:sz w:val="28"/>
          <w:szCs w:val="28"/>
        </w:rPr>
        <w:t xml:space="preserve"> муниципального образования Алапаевское;</w:t>
      </w:r>
    </w:p>
    <w:p w14:paraId="58BB06EC" w14:textId="77777777" w:rsidR="00907BF0" w:rsidRPr="00F1509F" w:rsidRDefault="00907BF0" w:rsidP="007A5384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1509F">
        <w:rPr>
          <w:sz w:val="28"/>
          <w:szCs w:val="28"/>
        </w:rPr>
        <w:t>главный специалист отдела муниципальной службы и кадров Администрации муниципального образования Алапаевское;</w:t>
      </w:r>
    </w:p>
    <w:p w14:paraId="1A0577A2" w14:textId="77777777" w:rsidR="00907BF0" w:rsidRPr="00F1509F" w:rsidRDefault="00907BF0" w:rsidP="007A5384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1509F">
        <w:rPr>
          <w:sz w:val="28"/>
          <w:szCs w:val="28"/>
        </w:rPr>
        <w:t xml:space="preserve">главный специалист отдела экономики </w:t>
      </w:r>
      <w:r w:rsidR="003342F7" w:rsidRPr="00F1509F">
        <w:rPr>
          <w:sz w:val="28"/>
          <w:szCs w:val="28"/>
        </w:rPr>
        <w:t xml:space="preserve">Финансового управления </w:t>
      </w:r>
      <w:r w:rsidRPr="00F1509F">
        <w:rPr>
          <w:sz w:val="28"/>
          <w:szCs w:val="28"/>
        </w:rPr>
        <w:t>Администрации муниципального образования Алапаевское (ответственный за организацию пре</w:t>
      </w:r>
      <w:r w:rsidR="00B95B2E" w:rsidRPr="00F1509F">
        <w:rPr>
          <w:sz w:val="28"/>
          <w:szCs w:val="28"/>
        </w:rPr>
        <w:t>доставления муниципальных услуг</w:t>
      </w:r>
      <w:r w:rsidRPr="00F1509F">
        <w:rPr>
          <w:sz w:val="28"/>
          <w:szCs w:val="28"/>
        </w:rPr>
        <w:t>);</w:t>
      </w:r>
    </w:p>
    <w:p w14:paraId="5ECB4AE8" w14:textId="77777777" w:rsidR="00907BF0" w:rsidRPr="00F1509F" w:rsidRDefault="00907BF0" w:rsidP="007A5384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1509F">
        <w:rPr>
          <w:sz w:val="28"/>
          <w:szCs w:val="28"/>
        </w:rPr>
        <w:t xml:space="preserve">главный специалист </w:t>
      </w:r>
      <w:r w:rsidR="00AF4B32" w:rsidRPr="00F1509F">
        <w:rPr>
          <w:sz w:val="28"/>
          <w:szCs w:val="28"/>
        </w:rPr>
        <w:t>отдела дорожного хозяйства, транспорта и охраны окружающей среды Администрации муниципального образования Алапаевское;</w:t>
      </w:r>
    </w:p>
    <w:p w14:paraId="380583F1" w14:textId="77777777" w:rsidR="00907BF0" w:rsidRPr="00F1509F" w:rsidRDefault="00907BF0" w:rsidP="007A5384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1509F">
        <w:rPr>
          <w:sz w:val="28"/>
          <w:szCs w:val="28"/>
        </w:rPr>
        <w:t xml:space="preserve">главный специалист </w:t>
      </w:r>
      <w:r w:rsidR="003342F7" w:rsidRPr="00F1509F">
        <w:rPr>
          <w:sz w:val="28"/>
          <w:szCs w:val="28"/>
        </w:rPr>
        <w:t xml:space="preserve">Управления муниципальным имуществом, архитектурой и градостроительством </w:t>
      </w:r>
      <w:r w:rsidRPr="00F1509F">
        <w:rPr>
          <w:sz w:val="28"/>
          <w:szCs w:val="28"/>
        </w:rPr>
        <w:t>Администрации муниципального образования Алапаевское;</w:t>
      </w:r>
    </w:p>
    <w:p w14:paraId="46A39056" w14:textId="77777777" w:rsidR="001F30A9" w:rsidRPr="00F1509F" w:rsidRDefault="001F30A9" w:rsidP="007A5384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1509F">
        <w:rPr>
          <w:sz w:val="28"/>
          <w:szCs w:val="28"/>
        </w:rPr>
        <w:t>главный специалист Управления муниципальных закупок Администрации муниципального образования Алапаевское;</w:t>
      </w:r>
    </w:p>
    <w:p w14:paraId="0BE520A4" w14:textId="77777777" w:rsidR="002E0C4E" w:rsidRPr="00F1509F" w:rsidRDefault="002E0C4E" w:rsidP="007A5384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1509F">
        <w:rPr>
          <w:sz w:val="28"/>
          <w:szCs w:val="28"/>
        </w:rPr>
        <w:t>главный специалист Управления образования Администрации муниципального образования Алапаевское;</w:t>
      </w:r>
    </w:p>
    <w:p w14:paraId="7021EE8B" w14:textId="77777777" w:rsidR="00E4061B" w:rsidRPr="00F1509F" w:rsidRDefault="001615A3" w:rsidP="007A5384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1509F">
        <w:rPr>
          <w:sz w:val="28"/>
          <w:szCs w:val="28"/>
        </w:rPr>
        <w:t>главный специалист отдела финансового контроля Финансового управления Администрации муниципального образования Алапаевское;</w:t>
      </w:r>
    </w:p>
    <w:p w14:paraId="60C948D3" w14:textId="77777777" w:rsidR="007E2FDD" w:rsidRPr="00F1509F" w:rsidRDefault="00444055" w:rsidP="007A5384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1509F">
        <w:rPr>
          <w:sz w:val="28"/>
          <w:szCs w:val="28"/>
        </w:rPr>
        <w:t xml:space="preserve">главный специалист </w:t>
      </w:r>
      <w:r w:rsidR="00F81693" w:rsidRPr="00F1509F">
        <w:rPr>
          <w:sz w:val="28"/>
          <w:szCs w:val="28"/>
        </w:rPr>
        <w:t xml:space="preserve">отдела планирования доходов бюджета, бухгалтерского учета и отчетности </w:t>
      </w:r>
      <w:r w:rsidRPr="00F1509F">
        <w:rPr>
          <w:sz w:val="28"/>
          <w:szCs w:val="28"/>
        </w:rPr>
        <w:t>Финансового управления Администрации муниципального образования Алапаевское</w:t>
      </w:r>
      <w:r w:rsidR="00F81693" w:rsidRPr="00F1509F">
        <w:rPr>
          <w:sz w:val="28"/>
          <w:szCs w:val="28"/>
        </w:rPr>
        <w:t xml:space="preserve"> (контрактный управляющий</w:t>
      </w:r>
      <w:r w:rsidR="00B81257" w:rsidRPr="00F1509F">
        <w:rPr>
          <w:sz w:val="28"/>
          <w:szCs w:val="28"/>
        </w:rPr>
        <w:t xml:space="preserve">; </w:t>
      </w:r>
      <w:r w:rsidR="00E4061B" w:rsidRPr="00F1509F">
        <w:rPr>
          <w:sz w:val="28"/>
          <w:szCs w:val="28"/>
        </w:rPr>
        <w:t xml:space="preserve">проведение </w:t>
      </w:r>
      <w:r w:rsidR="007E2FDD" w:rsidRPr="00F1509F">
        <w:rPr>
          <w:sz w:val="28"/>
          <w:szCs w:val="28"/>
        </w:rPr>
        <w:t>анализ</w:t>
      </w:r>
      <w:r w:rsidR="00E4061B" w:rsidRPr="00F1509F">
        <w:rPr>
          <w:sz w:val="28"/>
          <w:szCs w:val="28"/>
        </w:rPr>
        <w:t>а</w:t>
      </w:r>
      <w:r w:rsidR="007E2FDD" w:rsidRPr="00F1509F">
        <w:rPr>
          <w:sz w:val="28"/>
          <w:szCs w:val="28"/>
        </w:rPr>
        <w:t xml:space="preserve"> поступлени</w:t>
      </w:r>
      <w:r w:rsidR="00E4061B" w:rsidRPr="00F1509F">
        <w:rPr>
          <w:sz w:val="28"/>
          <w:szCs w:val="28"/>
        </w:rPr>
        <w:t>й</w:t>
      </w:r>
      <w:r w:rsidR="007E2FDD" w:rsidRPr="00F1509F">
        <w:rPr>
          <w:sz w:val="28"/>
          <w:szCs w:val="28"/>
        </w:rPr>
        <w:t xml:space="preserve"> доходов в местный бюджет, </w:t>
      </w:r>
      <w:r w:rsidR="00E4061B" w:rsidRPr="00F1509F">
        <w:rPr>
          <w:sz w:val="28"/>
          <w:szCs w:val="28"/>
        </w:rPr>
        <w:t>контроль налогов и сборов, подлежащих зачислению в местный бюджет)</w:t>
      </w:r>
      <w:r w:rsidR="007E2FDD" w:rsidRPr="00F1509F">
        <w:rPr>
          <w:sz w:val="28"/>
          <w:szCs w:val="28"/>
          <w:lang w:eastAsia="ru-RU"/>
        </w:rPr>
        <w:t>;</w:t>
      </w:r>
    </w:p>
    <w:p w14:paraId="24FBAA16" w14:textId="77777777" w:rsidR="00E5568A" w:rsidRPr="00F1509F" w:rsidRDefault="00F81693" w:rsidP="007A5384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1509F">
        <w:rPr>
          <w:sz w:val="28"/>
          <w:szCs w:val="28"/>
        </w:rPr>
        <w:t xml:space="preserve">главный специалист отдела межведомственного взаимодействия, обеспечения деятельности Администрации МО Алапаевское и территориальных органов (осуществление юридического сопровождения; </w:t>
      </w:r>
      <w:r w:rsidR="00E4061B" w:rsidRPr="00F1509F">
        <w:rPr>
          <w:sz w:val="28"/>
          <w:szCs w:val="28"/>
        </w:rPr>
        <w:t xml:space="preserve">работа </w:t>
      </w:r>
      <w:r w:rsidR="00C744BF" w:rsidRPr="00F1509F">
        <w:rPr>
          <w:sz w:val="28"/>
          <w:szCs w:val="28"/>
        </w:rPr>
        <w:t xml:space="preserve">в сфере организации и реализации социальной политики </w:t>
      </w:r>
      <w:r w:rsidR="00E4061B" w:rsidRPr="00F1509F">
        <w:rPr>
          <w:sz w:val="28"/>
          <w:szCs w:val="28"/>
        </w:rPr>
        <w:t xml:space="preserve">на территории муниципального образования; </w:t>
      </w:r>
      <w:r w:rsidR="00ED35D6" w:rsidRPr="00F1509F">
        <w:rPr>
          <w:sz w:val="28"/>
          <w:szCs w:val="28"/>
        </w:rPr>
        <w:t xml:space="preserve">прием заявлений и </w:t>
      </w:r>
      <w:r w:rsidR="001F67CD" w:rsidRPr="00F1509F">
        <w:rPr>
          <w:sz w:val="28"/>
          <w:szCs w:val="28"/>
        </w:rPr>
        <w:t>п</w:t>
      </w:r>
      <w:r w:rsidR="001F67CD" w:rsidRPr="00F1509F">
        <w:rPr>
          <w:sz w:val="28"/>
          <w:szCs w:val="28"/>
          <w:shd w:val="clear" w:color="auto" w:fill="FFFFFF"/>
        </w:rPr>
        <w:t xml:space="preserve">одготовка </w:t>
      </w:r>
      <w:r w:rsidR="00ED35D6" w:rsidRPr="00F1509F">
        <w:rPr>
          <w:sz w:val="28"/>
          <w:szCs w:val="28"/>
          <w:shd w:val="clear" w:color="auto" w:fill="FFFFFF"/>
        </w:rPr>
        <w:t>документов о предоставлении материальной помощи из средств местного бюджета гражданам, оказавшимся в трудной (чрезвычайной) жизненной</w:t>
      </w:r>
      <w:r w:rsidR="00E3647C" w:rsidRPr="00F1509F">
        <w:rPr>
          <w:sz w:val="28"/>
          <w:szCs w:val="28"/>
          <w:shd w:val="clear" w:color="auto" w:fill="FFFFFF"/>
        </w:rPr>
        <w:t xml:space="preserve"> ситуации</w:t>
      </w:r>
      <w:r w:rsidR="00991EF2">
        <w:rPr>
          <w:sz w:val="28"/>
          <w:szCs w:val="28"/>
          <w:shd w:val="clear" w:color="auto" w:fill="FFFFFF"/>
        </w:rPr>
        <w:t xml:space="preserve">; </w:t>
      </w:r>
      <w:r w:rsidR="00991EF2" w:rsidRPr="00F1509F">
        <w:rPr>
          <w:sz w:val="28"/>
          <w:szCs w:val="28"/>
        </w:rPr>
        <w:t xml:space="preserve">осуществление </w:t>
      </w:r>
      <w:r w:rsidR="00991EF2">
        <w:rPr>
          <w:sz w:val="28"/>
          <w:szCs w:val="28"/>
        </w:rPr>
        <w:t>технической защиты информации ограниченного доступа, не содержащей сведения, составляющие государственную тайну</w:t>
      </w:r>
      <w:r w:rsidR="00E5568A" w:rsidRPr="00F1509F">
        <w:rPr>
          <w:sz w:val="28"/>
          <w:szCs w:val="28"/>
          <w:shd w:val="clear" w:color="auto" w:fill="FFFFFF"/>
        </w:rPr>
        <w:t>);</w:t>
      </w:r>
    </w:p>
    <w:p w14:paraId="65B8C2E4" w14:textId="77777777" w:rsidR="00EF65C3" w:rsidRPr="00F1509F" w:rsidRDefault="00D16254" w:rsidP="007A5384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главный</w:t>
      </w:r>
      <w:r w:rsidR="00EF65C3" w:rsidRPr="00F1509F">
        <w:rPr>
          <w:sz w:val="28"/>
          <w:szCs w:val="28"/>
        </w:rPr>
        <w:t xml:space="preserve"> специалист отдела экономики </w:t>
      </w:r>
      <w:r w:rsidR="00F81693" w:rsidRPr="00F1509F">
        <w:rPr>
          <w:sz w:val="28"/>
          <w:szCs w:val="28"/>
        </w:rPr>
        <w:t xml:space="preserve">Финансового управления </w:t>
      </w:r>
      <w:r w:rsidR="00EF65C3" w:rsidRPr="00F1509F">
        <w:rPr>
          <w:sz w:val="28"/>
          <w:szCs w:val="28"/>
        </w:rPr>
        <w:t>Администрации муниципального образования Алапаевское (по вопросам торговли и потребительского рынка);</w:t>
      </w:r>
    </w:p>
    <w:p w14:paraId="7C1987CE" w14:textId="77777777" w:rsidR="00907BF0" w:rsidRPr="00F1509F" w:rsidRDefault="00907BF0" w:rsidP="007A5384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1509F">
        <w:rPr>
          <w:sz w:val="28"/>
          <w:szCs w:val="28"/>
        </w:rPr>
        <w:t>ведущий специалист Управления образования Администрации муниципального образования Алапаевское;</w:t>
      </w:r>
    </w:p>
    <w:p w14:paraId="7A7BE803" w14:textId="77777777" w:rsidR="00444055" w:rsidRPr="00F1509F" w:rsidRDefault="00444055" w:rsidP="007A5384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1509F">
        <w:rPr>
          <w:sz w:val="28"/>
          <w:szCs w:val="28"/>
        </w:rPr>
        <w:lastRenderedPageBreak/>
        <w:t xml:space="preserve">ведущий специалист </w:t>
      </w:r>
      <w:r w:rsidR="00F81693" w:rsidRPr="00F1509F">
        <w:rPr>
          <w:sz w:val="28"/>
          <w:szCs w:val="28"/>
        </w:rPr>
        <w:t>Управления муниципальным имуществом, архитектурой и градостроительством Администрации муниципального образования Алапаевское;</w:t>
      </w:r>
    </w:p>
    <w:p w14:paraId="7E80B6CB" w14:textId="77777777" w:rsidR="00694908" w:rsidRPr="00F1509F" w:rsidRDefault="00444055" w:rsidP="007A5384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1509F">
        <w:rPr>
          <w:sz w:val="28"/>
          <w:szCs w:val="28"/>
        </w:rPr>
        <w:t>главный</w:t>
      </w:r>
      <w:r w:rsidR="00694908" w:rsidRPr="00F1509F">
        <w:rPr>
          <w:sz w:val="28"/>
          <w:szCs w:val="28"/>
        </w:rPr>
        <w:t xml:space="preserve"> специалист отдела взаимодействия с правоохранительными органами, ГО, ЧС и мобилизационной работы Администрации муниципального образования Алапаевское (ответственный за </w:t>
      </w:r>
      <w:r w:rsidR="003702BD" w:rsidRPr="00F1509F">
        <w:rPr>
          <w:sz w:val="28"/>
          <w:szCs w:val="28"/>
        </w:rPr>
        <w:t xml:space="preserve">мобилизационную </w:t>
      </w:r>
      <w:r w:rsidR="00694908" w:rsidRPr="00F1509F">
        <w:rPr>
          <w:sz w:val="28"/>
          <w:szCs w:val="28"/>
        </w:rPr>
        <w:t xml:space="preserve">работу </w:t>
      </w:r>
      <w:r w:rsidR="003702BD" w:rsidRPr="00F1509F">
        <w:rPr>
          <w:sz w:val="28"/>
          <w:szCs w:val="28"/>
        </w:rPr>
        <w:t>и проведение проверок в области защиты государственной тайны (режима секретности)</w:t>
      </w:r>
      <w:r w:rsidR="00694908" w:rsidRPr="00F1509F">
        <w:rPr>
          <w:sz w:val="28"/>
          <w:szCs w:val="28"/>
        </w:rPr>
        <w:t>);</w:t>
      </w:r>
      <w:bookmarkStart w:id="0" w:name="_GoBack"/>
      <w:bookmarkEnd w:id="0"/>
    </w:p>
    <w:p w14:paraId="2AF185C1" w14:textId="77777777" w:rsidR="004C1E6C" w:rsidRPr="00D16254" w:rsidRDefault="00907BF0" w:rsidP="007A5384">
      <w:pPr>
        <w:numPr>
          <w:ilvl w:val="0"/>
          <w:numId w:val="8"/>
        </w:numPr>
        <w:tabs>
          <w:tab w:val="clear" w:pos="0"/>
          <w:tab w:val="num" w:pos="142"/>
          <w:tab w:val="left" w:pos="993"/>
        </w:tabs>
        <w:ind w:left="0" w:firstLine="567"/>
        <w:jc w:val="both"/>
        <w:rPr>
          <w:sz w:val="28"/>
          <w:szCs w:val="28"/>
        </w:rPr>
      </w:pPr>
      <w:r w:rsidRPr="00F1509F">
        <w:rPr>
          <w:sz w:val="28"/>
          <w:szCs w:val="28"/>
        </w:rPr>
        <w:t xml:space="preserve">специалист 1 категории </w:t>
      </w:r>
      <w:r w:rsidR="00F81693" w:rsidRPr="00F1509F">
        <w:rPr>
          <w:sz w:val="28"/>
          <w:szCs w:val="28"/>
        </w:rPr>
        <w:t xml:space="preserve">отдела межведомственного взаимодействия, обеспечения деятельности Администрации МО Алапаевское и территориальных органов </w:t>
      </w:r>
      <w:r w:rsidRPr="00F1509F">
        <w:rPr>
          <w:sz w:val="28"/>
          <w:szCs w:val="28"/>
        </w:rPr>
        <w:t>(ответственный за работу с обращениями граждан)</w:t>
      </w:r>
      <w:r w:rsidR="004C1E6C" w:rsidRPr="00D16254">
        <w:rPr>
          <w:sz w:val="28"/>
          <w:szCs w:val="28"/>
        </w:rPr>
        <w:t>.</w:t>
      </w:r>
    </w:p>
    <w:p w14:paraId="0EA50845" w14:textId="77777777" w:rsidR="005E2BD7" w:rsidRPr="00F1509F" w:rsidRDefault="005E2BD7" w:rsidP="007A5384">
      <w:pPr>
        <w:tabs>
          <w:tab w:val="left" w:pos="993"/>
        </w:tabs>
        <w:ind w:firstLine="567"/>
        <w:jc w:val="both"/>
        <w:rPr>
          <w:sz w:val="28"/>
          <w:szCs w:val="28"/>
        </w:rPr>
      </w:pPr>
    </w:p>
    <w:p w14:paraId="6C3AF9A8" w14:textId="77777777" w:rsidR="00907BF0" w:rsidRPr="00F1509F" w:rsidRDefault="00E26EEB" w:rsidP="007A5384">
      <w:pPr>
        <w:tabs>
          <w:tab w:val="left" w:pos="993"/>
        </w:tabs>
        <w:ind w:firstLine="567"/>
        <w:jc w:val="both"/>
        <w:rPr>
          <w:b/>
          <w:sz w:val="28"/>
          <w:szCs w:val="28"/>
        </w:rPr>
      </w:pPr>
      <w:r w:rsidRPr="00F1509F">
        <w:rPr>
          <w:b/>
          <w:sz w:val="28"/>
          <w:szCs w:val="28"/>
        </w:rPr>
        <w:t>3</w:t>
      </w:r>
      <w:r w:rsidR="00146DF3" w:rsidRPr="00F1509F">
        <w:rPr>
          <w:b/>
          <w:sz w:val="28"/>
          <w:szCs w:val="28"/>
        </w:rPr>
        <w:t xml:space="preserve">. </w:t>
      </w:r>
      <w:r w:rsidR="00907BF0" w:rsidRPr="00F1509F">
        <w:rPr>
          <w:b/>
          <w:sz w:val="28"/>
          <w:szCs w:val="28"/>
        </w:rPr>
        <w:t>Должности муниципальной службы, устанавливаемые в Контрольном управлении муниципального образования Алапаевское:</w:t>
      </w:r>
    </w:p>
    <w:p w14:paraId="2D88A3E2" w14:textId="77777777" w:rsidR="00907BF0" w:rsidRPr="00F1509F" w:rsidRDefault="00907BF0" w:rsidP="007A5384">
      <w:pPr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1509F">
        <w:rPr>
          <w:sz w:val="28"/>
          <w:szCs w:val="28"/>
        </w:rPr>
        <w:t>Инспектор Контрольного управления муниципального образования Алапаевское.</w:t>
      </w:r>
    </w:p>
    <w:p w14:paraId="6E03E6B2" w14:textId="77777777" w:rsidR="005E2BD7" w:rsidRPr="00F1509F" w:rsidRDefault="005E2BD7" w:rsidP="007A5384">
      <w:pPr>
        <w:tabs>
          <w:tab w:val="left" w:pos="993"/>
        </w:tabs>
        <w:ind w:firstLine="567"/>
        <w:jc w:val="both"/>
        <w:rPr>
          <w:sz w:val="28"/>
          <w:szCs w:val="28"/>
        </w:rPr>
      </w:pPr>
    </w:p>
    <w:p w14:paraId="26B63373" w14:textId="77777777" w:rsidR="00907BF0" w:rsidRPr="00F1509F" w:rsidRDefault="00E26EEB" w:rsidP="007A5384">
      <w:pPr>
        <w:tabs>
          <w:tab w:val="left" w:pos="993"/>
        </w:tabs>
        <w:ind w:firstLine="567"/>
        <w:jc w:val="both"/>
        <w:rPr>
          <w:b/>
          <w:sz w:val="28"/>
          <w:szCs w:val="28"/>
        </w:rPr>
      </w:pPr>
      <w:r w:rsidRPr="00F1509F">
        <w:rPr>
          <w:b/>
          <w:sz w:val="28"/>
          <w:szCs w:val="28"/>
        </w:rPr>
        <w:t>4</w:t>
      </w:r>
      <w:r w:rsidR="00146DF3" w:rsidRPr="00F1509F">
        <w:rPr>
          <w:b/>
          <w:sz w:val="28"/>
          <w:szCs w:val="28"/>
        </w:rPr>
        <w:t xml:space="preserve">. </w:t>
      </w:r>
      <w:r w:rsidR="00907BF0" w:rsidRPr="00F1509F">
        <w:rPr>
          <w:b/>
          <w:sz w:val="28"/>
          <w:szCs w:val="28"/>
        </w:rPr>
        <w:t>Должности муниципальной службы, у</w:t>
      </w:r>
      <w:r w:rsidR="00B95B2E" w:rsidRPr="00F1509F">
        <w:rPr>
          <w:b/>
          <w:sz w:val="28"/>
          <w:szCs w:val="28"/>
        </w:rPr>
        <w:t xml:space="preserve">станавливаемые в аппарате Думы </w:t>
      </w:r>
      <w:r w:rsidR="00907BF0" w:rsidRPr="00F1509F">
        <w:rPr>
          <w:b/>
          <w:sz w:val="28"/>
          <w:szCs w:val="28"/>
        </w:rPr>
        <w:t>муниципального образования Алапаевское:</w:t>
      </w:r>
    </w:p>
    <w:p w14:paraId="36E09520" w14:textId="77777777" w:rsidR="00907BF0" w:rsidRPr="00F1509F" w:rsidRDefault="00907BF0" w:rsidP="007A5384">
      <w:pPr>
        <w:numPr>
          <w:ilvl w:val="0"/>
          <w:numId w:val="9"/>
        </w:numPr>
        <w:tabs>
          <w:tab w:val="left" w:pos="993"/>
        </w:tabs>
        <w:ind w:left="0" w:firstLine="567"/>
        <w:jc w:val="both"/>
        <w:rPr>
          <w:b/>
          <w:sz w:val="28"/>
          <w:szCs w:val="28"/>
        </w:rPr>
      </w:pPr>
      <w:r w:rsidRPr="00F1509F">
        <w:rPr>
          <w:sz w:val="28"/>
          <w:szCs w:val="28"/>
        </w:rPr>
        <w:t>Заведующий организационным отделом аппарата Думы муниципального образования Алапаевское;</w:t>
      </w:r>
    </w:p>
    <w:p w14:paraId="60C5B800" w14:textId="77777777" w:rsidR="00907BF0" w:rsidRPr="00F1509F" w:rsidRDefault="00907BF0" w:rsidP="007A5384">
      <w:pPr>
        <w:numPr>
          <w:ilvl w:val="0"/>
          <w:numId w:val="9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1509F">
        <w:rPr>
          <w:sz w:val="28"/>
          <w:szCs w:val="28"/>
        </w:rPr>
        <w:t>Главный специалист организационного отдела аппарата Думы муниципального образования Алапаевское.</w:t>
      </w:r>
    </w:p>
    <w:p w14:paraId="1C30CDDD" w14:textId="77777777" w:rsidR="00D44B62" w:rsidRPr="00F1509F" w:rsidRDefault="00D44B62" w:rsidP="007A5384">
      <w:pPr>
        <w:jc w:val="both"/>
        <w:rPr>
          <w:sz w:val="28"/>
          <w:szCs w:val="28"/>
        </w:rPr>
      </w:pPr>
    </w:p>
    <w:sectPr w:rsidR="00D44B62" w:rsidRPr="00F1509F" w:rsidSect="007A5384">
      <w:pgSz w:w="11906" w:h="16838"/>
      <w:pgMar w:top="624" w:right="624" w:bottom="62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 Unicode MS"/>
    <w:charset w:val="80"/>
    <w:family w:val="swiss"/>
    <w:pitch w:val="variable"/>
  </w:font>
  <w:font w:name="Nimbus Sans L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Mincho"/>
    <w:charset w:val="8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502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1019"/>
        </w:tabs>
        <w:ind w:left="2204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545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45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0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905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625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62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985" w:hanging="21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502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-142"/>
        </w:tabs>
        <w:ind w:left="360" w:hanging="360"/>
      </w:pPr>
    </w:lvl>
  </w:abstractNum>
  <w:abstractNum w:abstractNumId="6" w15:restartNumberingAfterBreak="0">
    <w:nsid w:val="00000007"/>
    <w:multiLevelType w:val="multilevel"/>
    <w:tmpl w:val="1FD6C44E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62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62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22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22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582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942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942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302" w:hanging="2160"/>
      </w:pPr>
    </w:lvl>
  </w:abstractNum>
  <w:abstractNum w:abstractNumId="7" w15:restartNumberingAfterBreak="0">
    <w:nsid w:val="00000008"/>
    <w:multiLevelType w:val="singleLevel"/>
    <w:tmpl w:val="5DC6E4D6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502" w:hanging="360"/>
      </w:pPr>
      <w:rPr>
        <w:sz w:val="28"/>
      </w:rPr>
    </w:lvl>
  </w:abstractNum>
  <w:abstractNum w:abstractNumId="8" w15:restartNumberingAfterBreak="0">
    <w:nsid w:val="4F7C0E1C"/>
    <w:multiLevelType w:val="hybridMultilevel"/>
    <w:tmpl w:val="471C9194"/>
    <w:lvl w:ilvl="0" w:tplc="56C41A56">
      <w:start w:val="1"/>
      <w:numFmt w:val="decimal"/>
      <w:lvlText w:val="%1)"/>
      <w:lvlJc w:val="left"/>
      <w:pPr>
        <w:ind w:left="86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52654602"/>
    <w:multiLevelType w:val="hybridMultilevel"/>
    <w:tmpl w:val="1D7CA926"/>
    <w:lvl w:ilvl="0" w:tplc="29C00E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A7038EE"/>
    <w:multiLevelType w:val="hybridMultilevel"/>
    <w:tmpl w:val="2CCAC6A8"/>
    <w:lvl w:ilvl="0" w:tplc="EC4EFF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62E3542"/>
    <w:multiLevelType w:val="hybridMultilevel"/>
    <w:tmpl w:val="D40684C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6CEF5F47"/>
    <w:multiLevelType w:val="hybridMultilevel"/>
    <w:tmpl w:val="0862DDE6"/>
    <w:lvl w:ilvl="0" w:tplc="15BC1636">
      <w:start w:val="1"/>
      <w:numFmt w:val="decimal"/>
      <w:lvlText w:val="%1."/>
      <w:lvlJc w:val="left"/>
      <w:pPr>
        <w:ind w:left="2139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712868DD"/>
    <w:multiLevelType w:val="multilevel"/>
    <w:tmpl w:val="80DE4CFA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62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62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22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22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582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942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942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302" w:hanging="2160"/>
      </w:pPr>
    </w:lvl>
  </w:abstractNum>
  <w:abstractNum w:abstractNumId="14" w15:restartNumberingAfterBreak="0">
    <w:nsid w:val="754537C5"/>
    <w:multiLevelType w:val="hybridMultilevel"/>
    <w:tmpl w:val="8F66AD1E"/>
    <w:lvl w:ilvl="0" w:tplc="15BC1636">
      <w:start w:val="1"/>
      <w:numFmt w:val="decimal"/>
      <w:lvlText w:val="%1."/>
      <w:lvlJc w:val="left"/>
      <w:pPr>
        <w:ind w:left="1572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13"/>
  </w:num>
  <w:num w:numId="11">
    <w:abstractNumId w:val="10"/>
  </w:num>
  <w:num w:numId="12">
    <w:abstractNumId w:val="9"/>
  </w:num>
  <w:num w:numId="13">
    <w:abstractNumId w:val="11"/>
  </w:num>
  <w:num w:numId="14">
    <w:abstractNumId w:val="14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4CB"/>
    <w:rsid w:val="000003CE"/>
    <w:rsid w:val="0001423D"/>
    <w:rsid w:val="00014702"/>
    <w:rsid w:val="00025E7D"/>
    <w:rsid w:val="000278AB"/>
    <w:rsid w:val="00030638"/>
    <w:rsid w:val="00051D14"/>
    <w:rsid w:val="00056C3D"/>
    <w:rsid w:val="00062308"/>
    <w:rsid w:val="000808A5"/>
    <w:rsid w:val="000A35CF"/>
    <w:rsid w:val="000A7601"/>
    <w:rsid w:val="000B495F"/>
    <w:rsid w:val="000B5BBD"/>
    <w:rsid w:val="000E2A2F"/>
    <w:rsid w:val="000F023F"/>
    <w:rsid w:val="00112B7B"/>
    <w:rsid w:val="00117C69"/>
    <w:rsid w:val="00146DF3"/>
    <w:rsid w:val="0015794A"/>
    <w:rsid w:val="001615A3"/>
    <w:rsid w:val="001619E7"/>
    <w:rsid w:val="00176E5B"/>
    <w:rsid w:val="00183847"/>
    <w:rsid w:val="001B39D7"/>
    <w:rsid w:val="001C34D6"/>
    <w:rsid w:val="001F2332"/>
    <w:rsid w:val="001F30A9"/>
    <w:rsid w:val="001F3698"/>
    <w:rsid w:val="001F391C"/>
    <w:rsid w:val="001F4928"/>
    <w:rsid w:val="001F67CD"/>
    <w:rsid w:val="00221E5E"/>
    <w:rsid w:val="002234CB"/>
    <w:rsid w:val="002314DE"/>
    <w:rsid w:val="00231CBA"/>
    <w:rsid w:val="002346DD"/>
    <w:rsid w:val="00254C0B"/>
    <w:rsid w:val="00265887"/>
    <w:rsid w:val="00284975"/>
    <w:rsid w:val="0028693D"/>
    <w:rsid w:val="002E0C4E"/>
    <w:rsid w:val="002E4B71"/>
    <w:rsid w:val="002F3DC2"/>
    <w:rsid w:val="00311C38"/>
    <w:rsid w:val="00313971"/>
    <w:rsid w:val="00322812"/>
    <w:rsid w:val="00322A48"/>
    <w:rsid w:val="0032340F"/>
    <w:rsid w:val="003342F7"/>
    <w:rsid w:val="00334F8F"/>
    <w:rsid w:val="00345B9B"/>
    <w:rsid w:val="0035431C"/>
    <w:rsid w:val="00355CF7"/>
    <w:rsid w:val="003702BD"/>
    <w:rsid w:val="0037479B"/>
    <w:rsid w:val="00382FD9"/>
    <w:rsid w:val="003A262D"/>
    <w:rsid w:val="003A3576"/>
    <w:rsid w:val="003A4B06"/>
    <w:rsid w:val="003B49F2"/>
    <w:rsid w:val="003D1860"/>
    <w:rsid w:val="003D3FB4"/>
    <w:rsid w:val="003E511E"/>
    <w:rsid w:val="00403486"/>
    <w:rsid w:val="004044FA"/>
    <w:rsid w:val="004144CB"/>
    <w:rsid w:val="004228C3"/>
    <w:rsid w:val="00444055"/>
    <w:rsid w:val="00475F8B"/>
    <w:rsid w:val="00481B3E"/>
    <w:rsid w:val="00491921"/>
    <w:rsid w:val="004A2CD4"/>
    <w:rsid w:val="004A417D"/>
    <w:rsid w:val="004B3A7D"/>
    <w:rsid w:val="004C1E6C"/>
    <w:rsid w:val="004C4AC7"/>
    <w:rsid w:val="005005EA"/>
    <w:rsid w:val="00500E22"/>
    <w:rsid w:val="005333E8"/>
    <w:rsid w:val="00536888"/>
    <w:rsid w:val="00544AC4"/>
    <w:rsid w:val="0055733B"/>
    <w:rsid w:val="00561B78"/>
    <w:rsid w:val="00562D9F"/>
    <w:rsid w:val="005963D6"/>
    <w:rsid w:val="005C5183"/>
    <w:rsid w:val="005E2BD7"/>
    <w:rsid w:val="00603E2B"/>
    <w:rsid w:val="00617A31"/>
    <w:rsid w:val="006252C4"/>
    <w:rsid w:val="00650E40"/>
    <w:rsid w:val="00694908"/>
    <w:rsid w:val="006A210C"/>
    <w:rsid w:val="006A3AD3"/>
    <w:rsid w:val="006C5B6D"/>
    <w:rsid w:val="006F21ED"/>
    <w:rsid w:val="006F79FE"/>
    <w:rsid w:val="00712065"/>
    <w:rsid w:val="00716333"/>
    <w:rsid w:val="0073065B"/>
    <w:rsid w:val="00734AB1"/>
    <w:rsid w:val="007541C7"/>
    <w:rsid w:val="00777157"/>
    <w:rsid w:val="007774A4"/>
    <w:rsid w:val="00781A2E"/>
    <w:rsid w:val="00782BDC"/>
    <w:rsid w:val="00795679"/>
    <w:rsid w:val="007A0A66"/>
    <w:rsid w:val="007A5384"/>
    <w:rsid w:val="007B71E9"/>
    <w:rsid w:val="007C166A"/>
    <w:rsid w:val="007C3067"/>
    <w:rsid w:val="007D23C4"/>
    <w:rsid w:val="007D54D4"/>
    <w:rsid w:val="007D5BF0"/>
    <w:rsid w:val="007D5D41"/>
    <w:rsid w:val="007E0485"/>
    <w:rsid w:val="007E2FDD"/>
    <w:rsid w:val="00843EE5"/>
    <w:rsid w:val="0085741A"/>
    <w:rsid w:val="00865F3D"/>
    <w:rsid w:val="00882F16"/>
    <w:rsid w:val="00887413"/>
    <w:rsid w:val="008A7CBB"/>
    <w:rsid w:val="008B251D"/>
    <w:rsid w:val="008C30A2"/>
    <w:rsid w:val="008D397C"/>
    <w:rsid w:val="008D70A3"/>
    <w:rsid w:val="00903E4A"/>
    <w:rsid w:val="0090681B"/>
    <w:rsid w:val="00907BF0"/>
    <w:rsid w:val="00916EB4"/>
    <w:rsid w:val="009244C3"/>
    <w:rsid w:val="00970026"/>
    <w:rsid w:val="00991EF2"/>
    <w:rsid w:val="00993F9E"/>
    <w:rsid w:val="009C1FCD"/>
    <w:rsid w:val="009E5D10"/>
    <w:rsid w:val="009F61F0"/>
    <w:rsid w:val="00A15DC3"/>
    <w:rsid w:val="00A179E1"/>
    <w:rsid w:val="00A21CCA"/>
    <w:rsid w:val="00A24F13"/>
    <w:rsid w:val="00A35A5C"/>
    <w:rsid w:val="00A55E43"/>
    <w:rsid w:val="00A560FC"/>
    <w:rsid w:val="00A966C1"/>
    <w:rsid w:val="00AB74D5"/>
    <w:rsid w:val="00AD6875"/>
    <w:rsid w:val="00AE150A"/>
    <w:rsid w:val="00AE34FE"/>
    <w:rsid w:val="00AF4B32"/>
    <w:rsid w:val="00B24AD4"/>
    <w:rsid w:val="00B27C8D"/>
    <w:rsid w:val="00B5385E"/>
    <w:rsid w:val="00B604E0"/>
    <w:rsid w:val="00B81257"/>
    <w:rsid w:val="00B90102"/>
    <w:rsid w:val="00B95B2E"/>
    <w:rsid w:val="00BA6EDD"/>
    <w:rsid w:val="00BA7794"/>
    <w:rsid w:val="00BB1B82"/>
    <w:rsid w:val="00BC368B"/>
    <w:rsid w:val="00BE5C50"/>
    <w:rsid w:val="00C03F99"/>
    <w:rsid w:val="00C10B04"/>
    <w:rsid w:val="00C11CF7"/>
    <w:rsid w:val="00C2301F"/>
    <w:rsid w:val="00C27C6B"/>
    <w:rsid w:val="00C42464"/>
    <w:rsid w:val="00C5495C"/>
    <w:rsid w:val="00C608E7"/>
    <w:rsid w:val="00C744BF"/>
    <w:rsid w:val="00CC06F5"/>
    <w:rsid w:val="00CC2467"/>
    <w:rsid w:val="00CE3A07"/>
    <w:rsid w:val="00CF4713"/>
    <w:rsid w:val="00D16254"/>
    <w:rsid w:val="00D2629E"/>
    <w:rsid w:val="00D30926"/>
    <w:rsid w:val="00D42775"/>
    <w:rsid w:val="00D44B62"/>
    <w:rsid w:val="00D47A0B"/>
    <w:rsid w:val="00D54718"/>
    <w:rsid w:val="00D54F6B"/>
    <w:rsid w:val="00D75F23"/>
    <w:rsid w:val="00DB1475"/>
    <w:rsid w:val="00DC3E10"/>
    <w:rsid w:val="00DD1D95"/>
    <w:rsid w:val="00DE1134"/>
    <w:rsid w:val="00DF6879"/>
    <w:rsid w:val="00E05E45"/>
    <w:rsid w:val="00E07F03"/>
    <w:rsid w:val="00E22840"/>
    <w:rsid w:val="00E26EEB"/>
    <w:rsid w:val="00E3647C"/>
    <w:rsid w:val="00E4061B"/>
    <w:rsid w:val="00E47952"/>
    <w:rsid w:val="00E5568A"/>
    <w:rsid w:val="00E90F6D"/>
    <w:rsid w:val="00E94A8B"/>
    <w:rsid w:val="00E97782"/>
    <w:rsid w:val="00EC3026"/>
    <w:rsid w:val="00EC763A"/>
    <w:rsid w:val="00ED35D6"/>
    <w:rsid w:val="00EE20C6"/>
    <w:rsid w:val="00EE3932"/>
    <w:rsid w:val="00EF41DF"/>
    <w:rsid w:val="00EF6387"/>
    <w:rsid w:val="00EF65C3"/>
    <w:rsid w:val="00F111DA"/>
    <w:rsid w:val="00F14CB6"/>
    <w:rsid w:val="00F1509F"/>
    <w:rsid w:val="00F31AE3"/>
    <w:rsid w:val="00F479A0"/>
    <w:rsid w:val="00F81693"/>
    <w:rsid w:val="00F84B5C"/>
    <w:rsid w:val="00FC351A"/>
    <w:rsid w:val="00FE7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7C2D8A2"/>
  <w15:chartTrackingRefBased/>
  <w15:docId w15:val="{CDC91D3D-DA7B-4B91-A596-302B2C335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21ED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10">
    <w:name w:val="Основной шрифт абзаца1"/>
  </w:style>
  <w:style w:type="character" w:customStyle="1" w:styleId="HTML">
    <w:name w:val="Стандартный HTML Знак"/>
    <w:rPr>
      <w:rFonts w:ascii="Courier New" w:hAnsi="Courier New" w:cs="Courier New"/>
      <w:lang w:val="ru-RU" w:eastAsia="ar-SA" w:bidi="ar-SA"/>
    </w:rPr>
  </w:style>
  <w:style w:type="paragraph" w:styleId="a3">
    <w:name w:val="Title"/>
    <w:basedOn w:val="a"/>
    <w:next w:val="a4"/>
    <w:pPr>
      <w:keepNext/>
      <w:spacing w:before="240" w:after="120"/>
    </w:pPr>
    <w:rPr>
      <w:rFonts w:ascii="Liberation Sans" w:eastAsia="Nimbus Sans L" w:hAnsi="Liberation Sans" w:cs="Lohit Hindi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Lohit Hindi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Lohit Hindi"/>
    </w:rPr>
  </w:style>
  <w:style w:type="paragraph" w:styleId="a6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styleId="HTML0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14">
    <w:name w:val="Обычный + 14 пт"/>
    <w:basedOn w:val="ConsPlusTitle"/>
    <w:pPr>
      <w:widowControl/>
      <w:jc w:val="both"/>
    </w:pPr>
    <w:rPr>
      <w:rFonts w:ascii="Times New Roman" w:hAnsi="Times New Roman" w:cs="Times New Roman"/>
      <w:b w:val="0"/>
      <w:sz w:val="28"/>
      <w:szCs w:val="28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7">
    <w:name w:val="List Paragraph"/>
    <w:basedOn w:val="a"/>
    <w:qFormat/>
    <w:pPr>
      <w:ind w:left="708"/>
    </w:pPr>
  </w:style>
  <w:style w:type="table" w:styleId="a8">
    <w:name w:val="Table Grid"/>
    <w:basedOn w:val="a1"/>
    <w:uiPriority w:val="99"/>
    <w:rsid w:val="009C1FCD"/>
    <w:pPr>
      <w:suppressAutoHyphens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86DF115495F2B2AFC7BF3D84EB752598D75AEEFAB7F04AEF500910BA007E5B8E6A3439F9B6A2DE6AC80B303A2c4dEF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324C1FEADBD6ABFC2A8440BA0C24E903BAA1454E476EA08593FE284F14ECD191CF3573974685714413E5D283DFCD6AA06603305C44B7A7BQ8EA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7D2EE-6150-4135-84C8-CE5D2F8B3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2743</Words>
  <Characters>15639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ДУМЫ МУНИЦИПАЛЬНОГО ОБРАЗОВАНИЯ АЛАПАЕВСКОЕ</vt:lpstr>
    </vt:vector>
  </TitlesOfParts>
  <Company>Krokoz™ Inc.</Company>
  <LinksUpToDate>false</LinksUpToDate>
  <CharactersWithSpaces>18346</CharactersWithSpaces>
  <SharedDoc>false</SharedDoc>
  <HLinks>
    <vt:vector size="12" baseType="variant">
      <vt:variant>
        <vt:i4>4718684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consultantplus://offline/ref=686DF115495F2B2AFC7BF3D84EB752598D75AEEFAB7F04AEF500910BA007E5B8E6A3439F9B6A2DE6AC80B303A2c4dEF</vt:lpwstr>
      </vt:variant>
      <vt:variant>
        <vt:lpwstr/>
      </vt:variant>
      <vt:variant>
        <vt:i4>7077939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consultantplus://offline/ref=B324C1FEADBD6ABFC2A8440BA0C24E903BAA1454E476EA08593FE284F14ECD191CF3573974685714413E5D283DFCD6AA06603305C44B7A7BQ8EAK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ДУМЫ МУНИЦИПАЛЬНОГО ОБРАЗОВАНИЯ АЛАПАЕВСКОЕ</dc:title>
  <dc:subject/>
  <dc:creator>USER</dc:creator>
  <cp:keywords/>
  <cp:lastModifiedBy>Пользователь</cp:lastModifiedBy>
  <cp:revision>5</cp:revision>
  <cp:lastPrinted>2023-11-05T07:28:00Z</cp:lastPrinted>
  <dcterms:created xsi:type="dcterms:W3CDTF">2023-11-30T10:13:00Z</dcterms:created>
  <dcterms:modified xsi:type="dcterms:W3CDTF">2023-12-01T06:19:00Z</dcterms:modified>
</cp:coreProperties>
</file>